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3F086D" w14:textId="77777777" w:rsidR="00472B25" w:rsidRDefault="00472B25">
      <w:pPr>
        <w:rPr>
          <w:b/>
          <w:bCs/>
        </w:rPr>
      </w:pPr>
    </w:p>
    <w:tbl>
      <w:tblPr>
        <w:tblW w:w="0" w:type="auto"/>
        <w:tblLayout w:type="fixed"/>
        <w:tblCellMar>
          <w:left w:w="71" w:type="dxa"/>
          <w:right w:w="71" w:type="dxa"/>
        </w:tblCellMar>
        <w:tblLook w:val="0000" w:firstRow="0" w:lastRow="0" w:firstColumn="0" w:lastColumn="0" w:noHBand="0" w:noVBand="0"/>
      </w:tblPr>
      <w:tblGrid>
        <w:gridCol w:w="10419"/>
      </w:tblGrid>
      <w:tr w:rsidR="007C1CC2" w14:paraId="51024B89" w14:textId="77777777">
        <w:tc>
          <w:tcPr>
            <w:tcW w:w="10419" w:type="dxa"/>
            <w:shd w:val="clear" w:color="auto" w:fill="auto"/>
          </w:tcPr>
          <w:p w14:paraId="1632FB7E" w14:textId="47EF8DB0" w:rsidR="00472B25" w:rsidRDefault="001E6188">
            <w:pPr>
              <w:pStyle w:val="Pieddepage"/>
              <w:tabs>
                <w:tab w:val="clear" w:pos="4536"/>
                <w:tab w:val="clear" w:pos="9072"/>
              </w:tabs>
              <w:jc w:val="center"/>
              <w:rPr>
                <w:rFonts w:ascii="Arial" w:hAnsi="Arial" w:cs="Arial"/>
              </w:rPr>
            </w:pPr>
            <w:r>
              <w:rPr>
                <w:rFonts w:ascii="Arial" w:hAnsi="Arial" w:cs="Arial"/>
                <w:noProof/>
              </w:rPr>
              <w:drawing>
                <wp:inline distT="0" distB="0" distL="0" distR="0" wp14:anchorId="21A44ACA" wp14:editId="6E442941">
                  <wp:extent cx="1028700" cy="59436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28700" cy="594360"/>
                          </a:xfrm>
                          <a:prstGeom prst="rect">
                            <a:avLst/>
                          </a:prstGeom>
                          <a:solidFill>
                            <a:srgbClr val="FFFFFF"/>
                          </a:solidFill>
                          <a:ln>
                            <a:noFill/>
                          </a:ln>
                        </pic:spPr>
                      </pic:pic>
                    </a:graphicData>
                  </a:graphic>
                </wp:inline>
              </w:drawing>
            </w:r>
          </w:p>
          <w:p w14:paraId="3CE6C599" w14:textId="77777777" w:rsidR="00472B25" w:rsidRDefault="00472B25">
            <w:pPr>
              <w:pStyle w:val="Pieddepage"/>
              <w:tabs>
                <w:tab w:val="clear" w:pos="4536"/>
                <w:tab w:val="clear" w:pos="9072"/>
              </w:tabs>
              <w:jc w:val="center"/>
              <w:rPr>
                <w:rFonts w:ascii="Arial" w:hAnsi="Arial" w:cs="Arial"/>
              </w:rPr>
            </w:pPr>
          </w:p>
          <w:p w14:paraId="7C375A97" w14:textId="77777777" w:rsidR="007C1CC2" w:rsidRDefault="001E6188">
            <w:pPr>
              <w:pStyle w:val="Pieddepage"/>
              <w:tabs>
                <w:tab w:val="clear" w:pos="4536"/>
                <w:tab w:val="clear" w:pos="9072"/>
              </w:tabs>
              <w:jc w:val="center"/>
              <w:rPr>
                <w:rFonts w:ascii="Arial" w:hAnsi="Arial" w:cs="Arial"/>
                <w:b/>
                <w:sz w:val="18"/>
                <w:szCs w:val="18"/>
              </w:rPr>
            </w:pPr>
            <w:r>
              <w:rPr>
                <w:rFonts w:ascii="Arial" w:hAnsi="Arial" w:cs="Arial"/>
                <w:b/>
                <w:sz w:val="16"/>
                <w:szCs w:val="16"/>
              </w:rPr>
              <w:t>MINISTERO DELL'ECONOMIA E DELLE FINANZE</w:t>
            </w:r>
          </w:p>
          <w:p w14:paraId="729B5527" w14:textId="77777777" w:rsidR="007C1CC2" w:rsidRDefault="001E6188">
            <w:pPr>
              <w:pStyle w:val="Pieddepage"/>
              <w:tabs>
                <w:tab w:val="clear" w:pos="4536"/>
                <w:tab w:val="clear" w:pos="9072"/>
              </w:tabs>
              <w:jc w:val="center"/>
            </w:pPr>
            <w:r>
              <w:rPr>
                <w:rFonts w:ascii="Arial" w:hAnsi="Arial" w:cs="Arial"/>
                <w:b/>
                <w:sz w:val="18"/>
                <w:szCs w:val="18"/>
              </w:rPr>
              <w:t>Dipartimento Affari Legali</w:t>
            </w:r>
          </w:p>
          <w:p w14:paraId="4C1EB493" w14:textId="77777777" w:rsidR="00472B25" w:rsidRDefault="00472B25">
            <w:pPr>
              <w:pStyle w:val="Pieddepage"/>
              <w:tabs>
                <w:tab w:val="clear" w:pos="4536"/>
                <w:tab w:val="clear" w:pos="9072"/>
              </w:tabs>
              <w:jc w:val="center"/>
            </w:pPr>
          </w:p>
        </w:tc>
      </w:tr>
    </w:tbl>
    <w:p w14:paraId="6018A255" w14:textId="77777777" w:rsidR="00472B25" w:rsidRDefault="00472B25">
      <w:pPr>
        <w:sectPr w:rsidR="00472B25">
          <w:footerReference w:type="default" r:id="rId9"/>
          <w:pgSz w:w="11906" w:h="16838"/>
          <w:pgMar w:top="454" w:right="851" w:bottom="736" w:left="851" w:header="720" w:footer="680" w:gutter="0"/>
          <w:cols w:space="720"/>
          <w:docGrid w:linePitch="360"/>
        </w:sectPr>
      </w:pPr>
    </w:p>
    <w:tbl>
      <w:tblPr>
        <w:tblW w:w="0" w:type="auto"/>
        <w:tblLayout w:type="fixed"/>
        <w:tblLook w:val="0000" w:firstRow="0" w:lastRow="0" w:firstColumn="0" w:lastColumn="0" w:noHBand="0" w:noVBand="0"/>
      </w:tblPr>
      <w:tblGrid>
        <w:gridCol w:w="9288"/>
        <w:gridCol w:w="1080"/>
      </w:tblGrid>
      <w:tr w:rsidR="007C1CC2" w14:paraId="3153386D" w14:textId="77777777">
        <w:tc>
          <w:tcPr>
            <w:tcW w:w="9288" w:type="dxa"/>
            <w:shd w:val="clear" w:color="auto" w:fill="66CCFF"/>
          </w:tcPr>
          <w:p w14:paraId="2C186F5F" w14:textId="77777777" w:rsidR="007C1CC2" w:rsidRDefault="001E6188">
            <w:pPr>
              <w:pStyle w:val="Titre8"/>
              <w:tabs>
                <w:tab w:val="num" w:pos="0"/>
                <w:tab w:val="right" w:pos="9639"/>
              </w:tabs>
              <w:spacing w:before="120" w:after="120"/>
              <w:rPr>
                <w:caps/>
                <w:sz w:val="28"/>
                <w:szCs w:val="28"/>
              </w:rPr>
            </w:pPr>
            <w:r>
              <w:rPr>
                <w:b w:val="0"/>
                <w:caps/>
              </w:rPr>
              <w:t xml:space="preserve">APPALTI </w:t>
            </w:r>
            <w:r w:rsidR="00BB7109">
              <w:rPr>
                <w:b w:val="0"/>
                <w:caps/>
              </w:rPr>
              <w:t>PUBBLICI</w:t>
            </w:r>
          </w:p>
          <w:p w14:paraId="407556D8" w14:textId="77777777" w:rsidR="007C1CC2" w:rsidRDefault="001E6188">
            <w:pPr>
              <w:pStyle w:val="Titre8"/>
              <w:tabs>
                <w:tab w:val="num" w:pos="0"/>
                <w:tab w:val="right" w:pos="9639"/>
              </w:tabs>
              <w:rPr>
                <w:sz w:val="28"/>
                <w:szCs w:val="28"/>
              </w:rPr>
            </w:pPr>
            <w:r>
              <w:rPr>
                <w:caps/>
                <w:sz w:val="28"/>
                <w:szCs w:val="28"/>
              </w:rPr>
              <w:t>DICHIARAZIONE DEL SINGOLO RICHIEDENTE</w:t>
            </w:r>
          </w:p>
          <w:p w14:paraId="7091734F" w14:textId="77777777" w:rsidR="007C1CC2" w:rsidRDefault="001E6188">
            <w:pPr>
              <w:spacing w:before="120" w:after="120"/>
              <w:jc w:val="center"/>
              <w:rPr>
                <w:caps/>
                <w:sz w:val="28"/>
                <w:szCs w:val="28"/>
              </w:rPr>
            </w:pPr>
            <w:r>
              <w:rPr>
                <w:rFonts w:ascii="Arial" w:hAnsi="Arial" w:cs="Arial"/>
                <w:b/>
                <w:sz w:val="28"/>
                <w:szCs w:val="28"/>
              </w:rPr>
              <w:t>O MEMBRO DEL GRUPPO</w:t>
            </w:r>
            <w:r>
              <w:rPr>
                <w:rStyle w:val="Caractresdenotedebasdepage"/>
                <w:rFonts w:ascii="Arial" w:hAnsi="Arial"/>
                <w:b/>
                <w:sz w:val="28"/>
                <w:szCs w:val="28"/>
              </w:rPr>
              <w:footnoteReference w:id="1"/>
            </w:r>
          </w:p>
        </w:tc>
        <w:tc>
          <w:tcPr>
            <w:tcW w:w="1080" w:type="dxa"/>
            <w:shd w:val="clear" w:color="auto" w:fill="66CCFF"/>
          </w:tcPr>
          <w:p w14:paraId="17018B8C" w14:textId="77777777" w:rsidR="007C1CC2" w:rsidRDefault="001E6188">
            <w:pPr>
              <w:pStyle w:val="Titre8"/>
              <w:tabs>
                <w:tab w:val="num" w:pos="0"/>
                <w:tab w:val="right" w:pos="9639"/>
              </w:tabs>
              <w:spacing w:before="120" w:after="120"/>
            </w:pPr>
            <w:r>
              <w:rPr>
                <w:caps/>
                <w:sz w:val="28"/>
                <w:szCs w:val="28"/>
              </w:rPr>
              <w:t>DC2</w:t>
            </w:r>
          </w:p>
        </w:tc>
      </w:tr>
    </w:tbl>
    <w:p w14:paraId="60A87AC6" w14:textId="77777777" w:rsidR="00472B25" w:rsidRDefault="00472B25">
      <w:pPr>
        <w:jc w:val="both"/>
        <w:rPr>
          <w:rFonts w:ascii="Arial" w:hAnsi="Arial" w:cs="Arial"/>
        </w:rPr>
      </w:pPr>
    </w:p>
    <w:p w14:paraId="3A7ADB37" w14:textId="77777777" w:rsidR="007C1CC2" w:rsidRDefault="001E6188">
      <w:pPr>
        <w:pStyle w:val="Titre2"/>
        <w:jc w:val="both"/>
        <w:rPr>
          <w:rFonts w:ascii="Arial" w:hAnsi="Arial" w:cs="Arial"/>
          <w:b w:val="0"/>
          <w:i/>
          <w:sz w:val="18"/>
          <w:szCs w:val="18"/>
        </w:rPr>
      </w:pPr>
      <w:r>
        <w:rPr>
          <w:rFonts w:ascii="Arial" w:hAnsi="Arial" w:cs="Arial"/>
          <w:b w:val="0"/>
          <w:i/>
          <w:sz w:val="18"/>
          <w:szCs w:val="18"/>
        </w:rPr>
        <w:t xml:space="preserve">Il modulo DC2 è un modello di dichiarazione che può essere utilizzato dai candidati agli appalti pubblici </w:t>
      </w:r>
      <w:r w:rsidR="001D25B2">
        <w:rPr>
          <w:rFonts w:ascii="Arial" w:hAnsi="Arial" w:cs="Arial"/>
          <w:b w:val="0"/>
          <w:i/>
          <w:sz w:val="18"/>
          <w:szCs w:val="18"/>
        </w:rPr>
        <w:t xml:space="preserve">(contratti </w:t>
      </w:r>
      <w:r>
        <w:rPr>
          <w:rFonts w:ascii="Arial" w:hAnsi="Arial" w:cs="Arial"/>
          <w:b w:val="0"/>
          <w:i/>
          <w:sz w:val="18"/>
          <w:szCs w:val="18"/>
        </w:rPr>
        <w:t>o accordi quadro</w:t>
      </w:r>
      <w:r w:rsidR="001E68EF">
        <w:rPr>
          <w:rFonts w:ascii="Arial" w:hAnsi="Arial" w:cs="Arial"/>
          <w:b w:val="0"/>
          <w:i/>
          <w:sz w:val="18"/>
          <w:szCs w:val="18"/>
        </w:rPr>
        <w:t xml:space="preserve">) </w:t>
      </w:r>
      <w:r>
        <w:rPr>
          <w:rFonts w:ascii="Arial" w:hAnsi="Arial" w:cs="Arial"/>
          <w:b w:val="0"/>
          <w:i/>
          <w:sz w:val="18"/>
          <w:szCs w:val="18"/>
        </w:rPr>
        <w:t>a sostegno della loro candidatura (modulo DC1).</w:t>
      </w:r>
    </w:p>
    <w:p w14:paraId="1638AC4B" w14:textId="77777777" w:rsidR="007C1CC2" w:rsidRDefault="001E6188">
      <w:pPr>
        <w:pStyle w:val="Titre2"/>
        <w:jc w:val="both"/>
        <w:rPr>
          <w:rFonts w:ascii="Arial" w:hAnsi="Arial" w:cs="Arial"/>
          <w:b w:val="0"/>
          <w:i/>
          <w:sz w:val="18"/>
          <w:szCs w:val="18"/>
        </w:rPr>
      </w:pPr>
      <w:r>
        <w:rPr>
          <w:rFonts w:ascii="Arial" w:hAnsi="Arial" w:cs="Arial"/>
          <w:b w:val="0"/>
          <w:i/>
          <w:sz w:val="18"/>
          <w:szCs w:val="18"/>
        </w:rPr>
        <w:t>In caso di lottizzazione, questo documento deve essere fornito per ciascuno dei lotti in consultazione.</w:t>
      </w:r>
    </w:p>
    <w:p w14:paraId="17366E86" w14:textId="77777777" w:rsidR="00614AE6" w:rsidRPr="00614AE6" w:rsidRDefault="00614AE6" w:rsidP="00614AE6"/>
    <w:p w14:paraId="1E3AC3C7" w14:textId="77777777" w:rsidR="007C1CC2" w:rsidRDefault="001E6188">
      <w:pPr>
        <w:pStyle w:val="Lgende"/>
        <w:spacing w:before="0" w:after="0"/>
        <w:jc w:val="both"/>
        <w:rPr>
          <w:rFonts w:ascii="Arial" w:hAnsi="Arial" w:cs="Arial"/>
          <w:sz w:val="18"/>
          <w:szCs w:val="18"/>
        </w:rPr>
      </w:pPr>
      <w:r>
        <w:rPr>
          <w:rFonts w:ascii="Arial" w:hAnsi="Arial" w:cs="Arial"/>
          <w:sz w:val="18"/>
          <w:szCs w:val="18"/>
        </w:rPr>
        <w:t>Nel caso di una candidatura di gruppo, deve essere compilata da ogni membro del gruppo.</w:t>
      </w:r>
    </w:p>
    <w:p w14:paraId="4F756C81" w14:textId="77777777" w:rsidR="00614AE6" w:rsidRPr="00614AE6" w:rsidRDefault="00614AE6" w:rsidP="00614AE6"/>
    <w:p w14:paraId="66D06814" w14:textId="77777777" w:rsidR="007C1CC2" w:rsidRDefault="001E6188">
      <w:pPr>
        <w:jc w:val="both"/>
        <w:rPr>
          <w:rFonts w:ascii="Arial" w:hAnsi="Arial" w:cs="Arial"/>
          <w:i/>
          <w:sz w:val="18"/>
          <w:szCs w:val="18"/>
        </w:rPr>
      </w:pPr>
      <w:r>
        <w:rPr>
          <w:rFonts w:ascii="Arial" w:hAnsi="Arial" w:cs="Arial"/>
          <w:i/>
          <w:sz w:val="18"/>
          <w:szCs w:val="18"/>
        </w:rPr>
        <w:t>Oltre alla lettera di candidatura (modulo DC1), il singolo can</w:t>
      </w:r>
      <w:r>
        <w:rPr>
          <w:rFonts w:ascii="Arial" w:hAnsi="Arial" w:cs="Arial"/>
          <w:i/>
          <w:sz w:val="18"/>
          <w:szCs w:val="18"/>
        </w:rPr>
        <w:t xml:space="preserve">didato o ciascun membro del raggruppamento </w:t>
      </w:r>
      <w:r w:rsidR="006E6210">
        <w:rPr>
          <w:rFonts w:ascii="Arial" w:hAnsi="Arial" w:cs="Arial"/>
          <w:i/>
          <w:sz w:val="18"/>
          <w:szCs w:val="18"/>
        </w:rPr>
        <w:t>può fornire</w:t>
      </w:r>
      <w:r>
        <w:rPr>
          <w:rFonts w:ascii="Arial" w:hAnsi="Arial" w:cs="Arial"/>
          <w:i/>
          <w:sz w:val="18"/>
          <w:szCs w:val="18"/>
        </w:rPr>
        <w:t>, in appendice al modulo DC2, le informazioni richieste dall'</w:t>
      </w:r>
      <w:r w:rsidR="0013398C">
        <w:rPr>
          <w:rFonts w:ascii="Arial" w:hAnsi="Arial" w:cs="Arial"/>
          <w:i/>
          <w:sz w:val="18"/>
          <w:szCs w:val="18"/>
        </w:rPr>
        <w:t xml:space="preserve">acquirente </w:t>
      </w:r>
      <w:r>
        <w:rPr>
          <w:rFonts w:ascii="Arial" w:hAnsi="Arial" w:cs="Arial"/>
          <w:i/>
          <w:sz w:val="18"/>
          <w:szCs w:val="18"/>
        </w:rPr>
        <w:t xml:space="preserve">nel bando di gara </w:t>
      </w:r>
      <w:r w:rsidR="0013398C" w:rsidRPr="0025478A">
        <w:rPr>
          <w:rFonts w:ascii="Arial" w:hAnsi="Arial" w:cs="Arial"/>
          <w:i/>
          <w:sz w:val="18"/>
          <w:szCs w:val="18"/>
        </w:rPr>
        <w:t>o nell'invito a confermare interesse o, in assenza di tale invito</w:t>
      </w:r>
      <w:r w:rsidR="00B80B6A">
        <w:rPr>
          <w:rFonts w:ascii="Arial" w:hAnsi="Arial" w:cs="Arial"/>
          <w:i/>
          <w:sz w:val="18"/>
          <w:szCs w:val="18"/>
        </w:rPr>
        <w:t xml:space="preserve">, </w:t>
      </w:r>
      <w:r w:rsidR="00A05A3B" w:rsidRPr="003F2B90">
        <w:rPr>
          <w:rFonts w:ascii="Arial" w:hAnsi="Arial" w:cs="Arial"/>
          <w:i/>
          <w:sz w:val="18"/>
          <w:szCs w:val="18"/>
        </w:rPr>
        <w:t xml:space="preserve">nei </w:t>
      </w:r>
      <w:r w:rsidR="006E2F47" w:rsidRPr="0025478A">
        <w:rPr>
          <w:rFonts w:ascii="Arial" w:hAnsi="Arial" w:cs="Arial"/>
          <w:i/>
          <w:sz w:val="18"/>
          <w:szCs w:val="18"/>
        </w:rPr>
        <w:t>documenti di consultazione</w:t>
      </w:r>
      <w:r w:rsidRPr="00261FC1">
        <w:rPr>
          <w:rFonts w:ascii="Arial" w:hAnsi="Arial" w:cs="Arial"/>
          <w:i/>
          <w:sz w:val="18"/>
          <w:szCs w:val="18"/>
        </w:rPr>
        <w:t>.</w:t>
      </w:r>
    </w:p>
    <w:p w14:paraId="6435B196" w14:textId="77777777" w:rsidR="00614AE6" w:rsidRPr="0025478A" w:rsidRDefault="00614AE6">
      <w:pPr>
        <w:jc w:val="both"/>
        <w:rPr>
          <w:rFonts w:ascii="Arial" w:hAnsi="Arial" w:cs="Arial"/>
          <w:i/>
          <w:iCs/>
        </w:rPr>
      </w:pPr>
    </w:p>
    <w:p w14:paraId="7AEABE07" w14:textId="77777777" w:rsidR="007C1CC2" w:rsidRDefault="001E6188">
      <w:pPr>
        <w:jc w:val="both"/>
        <w:rPr>
          <w:rFonts w:ascii="Arial" w:hAnsi="Arial" w:cs="Arial"/>
          <w:i/>
          <w:sz w:val="18"/>
          <w:szCs w:val="18"/>
        </w:rPr>
      </w:pPr>
      <w:r w:rsidRPr="006142D9">
        <w:rPr>
          <w:rFonts w:ascii="Arial" w:hAnsi="Arial" w:cs="Arial"/>
          <w:i/>
          <w:sz w:val="18"/>
          <w:szCs w:val="18"/>
        </w:rPr>
        <w:t xml:space="preserve">Ai sensi del </w:t>
      </w:r>
      <w:r>
        <w:rPr>
          <w:rFonts w:ascii="Arial" w:hAnsi="Arial" w:cs="Arial"/>
          <w:i/>
          <w:sz w:val="18"/>
          <w:szCs w:val="18"/>
        </w:rPr>
        <w:t xml:space="preserve">Codice degli appalti pubblici francese, e in particolare degli </w:t>
      </w:r>
      <w:hyperlink r:id="rId10" w:history="1">
        <w:r w:rsidRPr="00DD00D7">
          <w:rPr>
            <w:rStyle w:val="Lienhypertexte"/>
            <w:rFonts w:ascii="Arial" w:hAnsi="Arial" w:cs="Arial"/>
            <w:i/>
            <w:sz w:val="18"/>
            <w:szCs w:val="18"/>
          </w:rPr>
          <w:t>articoli L. 1110-1</w:t>
        </w:r>
      </w:hyperlink>
      <w:r>
        <w:rPr>
          <w:rFonts w:ascii="Arial" w:hAnsi="Arial" w:cs="Arial"/>
          <w:i/>
          <w:sz w:val="18"/>
          <w:szCs w:val="18"/>
        </w:rPr>
        <w:t xml:space="preserve">, e da </w:t>
      </w:r>
      <w:hyperlink r:id="rId11" w:history="1">
        <w:r w:rsidRPr="00140738">
          <w:rPr>
            <w:rStyle w:val="Lienhypertexte"/>
            <w:rFonts w:ascii="Arial" w:hAnsi="Arial" w:cs="Arial"/>
            <w:i/>
            <w:sz w:val="18"/>
            <w:szCs w:val="18"/>
          </w:rPr>
          <w:t>R. 2162-1 a R</w:t>
        </w:r>
        <w:r w:rsidRPr="00140738">
          <w:rPr>
            <w:rStyle w:val="Lienhypertexte"/>
            <w:rFonts w:ascii="Arial" w:hAnsi="Arial" w:cs="Arial"/>
            <w:i/>
            <w:sz w:val="18"/>
            <w:szCs w:val="18"/>
          </w:rPr>
          <w:t>. 2162-6</w:t>
        </w:r>
      </w:hyperlink>
      <w:r>
        <w:rPr>
          <w:rFonts w:ascii="Arial" w:hAnsi="Arial" w:cs="Arial"/>
          <w:i/>
          <w:sz w:val="18"/>
          <w:szCs w:val="18"/>
        </w:rPr>
        <w:t xml:space="preserve">, </w:t>
      </w:r>
      <w:hyperlink r:id="rId12" w:history="1">
        <w:r w:rsidRPr="00140738">
          <w:rPr>
            <w:rStyle w:val="Lienhypertexte"/>
            <w:rFonts w:ascii="Arial" w:hAnsi="Arial" w:cs="Arial"/>
            <w:i/>
            <w:sz w:val="18"/>
            <w:szCs w:val="18"/>
          </w:rPr>
          <w:t>da R. 2162-7 a R. 2162-12</w:t>
        </w:r>
      </w:hyperlink>
      <w:r>
        <w:rPr>
          <w:rFonts w:ascii="Arial" w:hAnsi="Arial" w:cs="Arial"/>
          <w:i/>
          <w:sz w:val="18"/>
          <w:szCs w:val="18"/>
        </w:rPr>
        <w:t xml:space="preserve">, </w:t>
      </w:r>
      <w:hyperlink r:id="rId13" w:history="1">
        <w:r w:rsidRPr="00140738">
          <w:rPr>
            <w:rStyle w:val="Lienhypertexte"/>
            <w:rFonts w:ascii="Arial" w:hAnsi="Arial" w:cs="Arial"/>
            <w:i/>
            <w:sz w:val="18"/>
            <w:szCs w:val="18"/>
          </w:rPr>
          <w:t>da R. 2162-13 a R. 2162-14</w:t>
        </w:r>
      </w:hyperlink>
      <w:r>
        <w:rPr>
          <w:rFonts w:ascii="Arial" w:hAnsi="Arial" w:cs="Arial"/>
          <w:i/>
          <w:sz w:val="18"/>
          <w:szCs w:val="18"/>
        </w:rPr>
        <w:t xml:space="preserve"> e da </w:t>
      </w:r>
      <w:hyperlink r:id="rId14" w:history="1">
        <w:r w:rsidRPr="00140738">
          <w:rPr>
            <w:rStyle w:val="Lienhypertexte"/>
            <w:rFonts w:ascii="Arial" w:hAnsi="Arial" w:cs="Arial"/>
            <w:i/>
            <w:sz w:val="18"/>
            <w:szCs w:val="18"/>
          </w:rPr>
          <w:t>R. 2162-15 a R</w:t>
        </w:r>
        <w:r w:rsidRPr="00140738">
          <w:rPr>
            <w:rStyle w:val="Lienhypertexte"/>
            <w:rFonts w:ascii="Arial" w:hAnsi="Arial" w:cs="Arial"/>
            <w:i/>
            <w:sz w:val="18"/>
            <w:szCs w:val="18"/>
          </w:rPr>
          <w:t>. 2162-21</w:t>
        </w:r>
      </w:hyperlink>
      <w:r>
        <w:rPr>
          <w:rFonts w:ascii="Arial" w:hAnsi="Arial" w:cs="Arial"/>
          <w:i/>
          <w:sz w:val="18"/>
          <w:szCs w:val="18"/>
        </w:rPr>
        <w:t xml:space="preserve"> (appalti pubblici diversi da quelli della difesa o della sicurezza), nonché da </w:t>
      </w:r>
      <w:hyperlink r:id="rId15" w:history="1">
        <w:r w:rsidRPr="00DD00D7">
          <w:rPr>
            <w:rStyle w:val="Lienhypertexte"/>
            <w:rFonts w:ascii="Arial" w:hAnsi="Arial" w:cs="Arial"/>
            <w:i/>
            <w:sz w:val="18"/>
            <w:szCs w:val="18"/>
          </w:rPr>
          <w:t xml:space="preserve">R. 23612-1 </w:t>
        </w:r>
        <w:r>
          <w:rPr>
            <w:rStyle w:val="Lienhypertexte"/>
            <w:rFonts w:ascii="Arial" w:hAnsi="Arial" w:cs="Arial"/>
            <w:i/>
            <w:sz w:val="18"/>
            <w:szCs w:val="18"/>
          </w:rPr>
          <w:t>a R. 2362-6</w:t>
        </w:r>
      </w:hyperlink>
      <w:r>
        <w:rPr>
          <w:rFonts w:ascii="Arial" w:hAnsi="Arial" w:cs="Arial"/>
          <w:i/>
          <w:sz w:val="18"/>
          <w:szCs w:val="18"/>
        </w:rPr>
        <w:t xml:space="preserve">, </w:t>
      </w:r>
      <w:hyperlink r:id="rId16" w:history="1">
        <w:r w:rsidRPr="00140738">
          <w:rPr>
            <w:rStyle w:val="Lienhypertexte"/>
            <w:rFonts w:ascii="Arial" w:hAnsi="Arial" w:cs="Arial"/>
            <w:i/>
            <w:sz w:val="18"/>
            <w:szCs w:val="18"/>
          </w:rPr>
          <w:t>R. 2362-7</w:t>
        </w:r>
      </w:hyperlink>
      <w:r>
        <w:rPr>
          <w:rFonts w:ascii="Arial" w:hAnsi="Arial" w:cs="Arial"/>
          <w:i/>
          <w:sz w:val="18"/>
          <w:szCs w:val="18"/>
        </w:rPr>
        <w:t xml:space="preserve">, </w:t>
      </w:r>
      <w:hyperlink r:id="rId17" w:history="1">
        <w:r w:rsidRPr="00140738">
          <w:rPr>
            <w:rStyle w:val="Lienhypertexte"/>
            <w:rFonts w:ascii="Arial" w:hAnsi="Arial" w:cs="Arial"/>
            <w:i/>
            <w:sz w:val="18"/>
            <w:szCs w:val="18"/>
          </w:rPr>
          <w:t>R. 2362-8</w:t>
        </w:r>
      </w:hyperlink>
      <w:r>
        <w:rPr>
          <w:rFonts w:ascii="Arial" w:hAnsi="Arial" w:cs="Arial"/>
          <w:i/>
          <w:sz w:val="18"/>
          <w:szCs w:val="18"/>
        </w:rPr>
        <w:t xml:space="preserve">, </w:t>
      </w:r>
      <w:hyperlink r:id="rId18" w:history="1">
        <w:r w:rsidRPr="00140738">
          <w:rPr>
            <w:rStyle w:val="Lienhypertexte"/>
            <w:rFonts w:ascii="Arial" w:hAnsi="Arial" w:cs="Arial"/>
            <w:i/>
            <w:sz w:val="18"/>
            <w:szCs w:val="18"/>
          </w:rPr>
          <w:t>da R.</w:t>
        </w:r>
        <w:r w:rsidRPr="00140738">
          <w:rPr>
            <w:rStyle w:val="Lienhypertexte"/>
            <w:rFonts w:ascii="Arial" w:hAnsi="Arial" w:cs="Arial"/>
            <w:i/>
            <w:sz w:val="18"/>
            <w:szCs w:val="18"/>
          </w:rPr>
          <w:t xml:space="preserve"> 2362-9 a R. 2362-12</w:t>
        </w:r>
      </w:hyperlink>
      <w:r>
        <w:rPr>
          <w:rFonts w:ascii="Arial" w:hAnsi="Arial" w:cs="Arial"/>
          <w:i/>
          <w:sz w:val="18"/>
          <w:szCs w:val="18"/>
        </w:rPr>
        <w:t xml:space="preserve"> e da </w:t>
      </w:r>
      <w:hyperlink r:id="rId19" w:history="1">
        <w:r w:rsidRPr="00140738">
          <w:rPr>
            <w:rStyle w:val="Lienhypertexte"/>
            <w:rFonts w:ascii="Arial" w:hAnsi="Arial" w:cs="Arial"/>
            <w:i/>
            <w:sz w:val="18"/>
            <w:szCs w:val="18"/>
          </w:rPr>
          <w:t>R. 2362-13 a R. 2362-18</w:t>
        </w:r>
      </w:hyperlink>
      <w:r>
        <w:rPr>
          <w:rFonts w:ascii="Arial" w:hAnsi="Arial" w:cs="Arial"/>
          <w:i/>
          <w:sz w:val="18"/>
          <w:szCs w:val="18"/>
        </w:rPr>
        <w:t xml:space="preserve"> (appalti della difesa o della sicurezza)</w:t>
      </w:r>
      <w:hyperlink r:id="rId20" w:history="1">
        <w:r w:rsidRPr="00140738">
          <w:rPr>
            <w:rStyle w:val="Lienhypertexte"/>
            <w:rFonts w:ascii="Arial" w:hAnsi="Arial" w:cs="Arial"/>
            <w:i/>
            <w:sz w:val="18"/>
            <w:szCs w:val="18"/>
          </w:rPr>
          <w:t xml:space="preserve">. </w:t>
        </w:r>
      </w:hyperlink>
      <w:hyperlink r:id="rId21" w:history="1">
        <w:r w:rsidRPr="00140738">
          <w:rPr>
            <w:rStyle w:val="Lienhypertexte"/>
            <w:rFonts w:ascii="Arial" w:hAnsi="Arial" w:cs="Arial"/>
            <w:i/>
            <w:sz w:val="18"/>
            <w:szCs w:val="18"/>
          </w:rPr>
          <w:t>2362-18</w:t>
        </w:r>
      </w:hyperlink>
      <w:r>
        <w:rPr>
          <w:rFonts w:ascii="Arial" w:hAnsi="Arial" w:cs="Arial"/>
          <w:i/>
          <w:sz w:val="18"/>
          <w:szCs w:val="18"/>
        </w:rPr>
        <w:t xml:space="preserve"> (contratti </w:t>
      </w:r>
      <w:r>
        <w:rPr>
          <w:rFonts w:ascii="Arial" w:hAnsi="Arial" w:cs="Arial"/>
          <w:i/>
          <w:sz w:val="18"/>
          <w:szCs w:val="18"/>
        </w:rPr>
        <w:t>per la difesa o la sicurezza)</w:t>
      </w:r>
      <w:r w:rsidRPr="006142D9">
        <w:rPr>
          <w:rFonts w:ascii="Arial" w:hAnsi="Arial" w:cs="Arial"/>
          <w:i/>
          <w:sz w:val="18"/>
          <w:szCs w:val="18"/>
        </w:rPr>
        <w:t xml:space="preserve">, il termine "appalto pubblico" comprende </w:t>
      </w:r>
      <w:r>
        <w:rPr>
          <w:rFonts w:ascii="Arial" w:hAnsi="Arial" w:cs="Arial"/>
          <w:i/>
          <w:sz w:val="18"/>
          <w:szCs w:val="18"/>
        </w:rPr>
        <w:t xml:space="preserve">anche </w:t>
      </w:r>
      <w:r w:rsidRPr="006142D9">
        <w:rPr>
          <w:rFonts w:ascii="Arial" w:hAnsi="Arial" w:cs="Arial"/>
          <w:i/>
          <w:sz w:val="18"/>
          <w:szCs w:val="18"/>
        </w:rPr>
        <w:t xml:space="preserve">i contratti di partenariato </w:t>
      </w:r>
      <w:r>
        <w:rPr>
          <w:rFonts w:ascii="Arial" w:hAnsi="Arial" w:cs="Arial"/>
          <w:i/>
          <w:sz w:val="18"/>
          <w:szCs w:val="18"/>
        </w:rPr>
        <w:t xml:space="preserve">e i contratti per la difesa o la sicurezza </w:t>
      </w:r>
      <w:r w:rsidR="00717070">
        <w:rPr>
          <w:rFonts w:ascii="Arial" w:hAnsi="Arial" w:cs="Arial"/>
          <w:i/>
          <w:sz w:val="18"/>
          <w:szCs w:val="18"/>
        </w:rPr>
        <w:t>(MDS)</w:t>
      </w:r>
      <w:r>
        <w:rPr>
          <w:rFonts w:ascii="Arial" w:hAnsi="Arial" w:cs="Arial"/>
          <w:i/>
          <w:sz w:val="18"/>
          <w:szCs w:val="18"/>
        </w:rPr>
        <w:t>, nonché i contratti successivi e i contratti specifici, indipendentemente dalle tecniche di acquisto u</w:t>
      </w:r>
      <w:r>
        <w:rPr>
          <w:rFonts w:ascii="Arial" w:hAnsi="Arial" w:cs="Arial"/>
          <w:i/>
          <w:sz w:val="18"/>
          <w:szCs w:val="18"/>
        </w:rPr>
        <w:t>tilizzate (</w:t>
      </w:r>
      <w:r w:rsidRPr="006142D9">
        <w:rPr>
          <w:rFonts w:ascii="Arial" w:hAnsi="Arial" w:cs="Arial"/>
          <w:i/>
          <w:sz w:val="18"/>
          <w:szCs w:val="18"/>
        </w:rPr>
        <w:t>accordi quadro eseguiti mediante la conclusione di contratti successivi o l'emissione di ordini di acquisto</w:t>
      </w:r>
      <w:r>
        <w:rPr>
          <w:rFonts w:ascii="Arial" w:hAnsi="Arial" w:cs="Arial"/>
          <w:i/>
          <w:sz w:val="18"/>
          <w:szCs w:val="18"/>
        </w:rPr>
        <w:t>, concorsi, sistemi dinamici di acquisizione, cataloghi elettronici e aste elettroniche), a prescindere dal fatto che siano o meno soggett</w:t>
      </w:r>
      <w:r>
        <w:rPr>
          <w:rFonts w:ascii="Arial" w:hAnsi="Arial" w:cs="Arial"/>
          <w:i/>
          <w:sz w:val="18"/>
          <w:szCs w:val="18"/>
        </w:rPr>
        <w:t>i agli obblighi relativi alla preparazione e all'aggiudicazione previsti dal presente codice</w:t>
      </w:r>
      <w:r w:rsidRPr="006142D9">
        <w:rPr>
          <w:rFonts w:ascii="Arial" w:hAnsi="Arial" w:cs="Arial"/>
          <w:i/>
          <w:sz w:val="18"/>
          <w:szCs w:val="18"/>
        </w:rPr>
        <w:t>.</w:t>
      </w:r>
      <w:r>
        <w:rPr>
          <w:rFonts w:ascii="Arial" w:hAnsi="Arial" w:cs="Arial"/>
          <w:i/>
          <w:sz w:val="18"/>
          <w:szCs w:val="18"/>
        </w:rPr>
        <w:t xml:space="preserve"> In tutti questi casi può essere utilizzato il presente modulo standard.</w:t>
      </w:r>
    </w:p>
    <w:p w14:paraId="1A88FA06" w14:textId="77777777" w:rsidR="003C025D" w:rsidRPr="001C7D87" w:rsidRDefault="003C025D" w:rsidP="003C025D">
      <w:pPr>
        <w:jc w:val="both"/>
        <w:rPr>
          <w:rFonts w:ascii="Arial" w:hAnsi="Arial" w:cs="Arial"/>
          <w:i/>
          <w:sz w:val="18"/>
          <w:szCs w:val="18"/>
        </w:rPr>
      </w:pPr>
    </w:p>
    <w:p w14:paraId="13EC65D0" w14:textId="77777777" w:rsidR="00472B25" w:rsidRDefault="00472B25">
      <w:pPr>
        <w:rPr>
          <w:rFonts w:ascii="Arial" w:hAnsi="Arial" w:cs="Arial"/>
          <w:iCs/>
        </w:rPr>
      </w:pPr>
    </w:p>
    <w:tbl>
      <w:tblPr>
        <w:tblW w:w="0" w:type="auto"/>
        <w:tblLayout w:type="fixed"/>
        <w:tblCellMar>
          <w:left w:w="71" w:type="dxa"/>
          <w:right w:w="71" w:type="dxa"/>
        </w:tblCellMar>
        <w:tblLook w:val="0000" w:firstRow="0" w:lastRow="0" w:firstColumn="0" w:lastColumn="0" w:noHBand="0" w:noVBand="0"/>
      </w:tblPr>
      <w:tblGrid>
        <w:gridCol w:w="10331"/>
      </w:tblGrid>
      <w:tr w:rsidR="007C1CC2" w14:paraId="06D3D850" w14:textId="77777777">
        <w:tc>
          <w:tcPr>
            <w:tcW w:w="10331" w:type="dxa"/>
            <w:shd w:val="clear" w:color="auto" w:fill="66CCFF"/>
          </w:tcPr>
          <w:p w14:paraId="6F0AA7CA" w14:textId="77777777" w:rsidR="007C1CC2" w:rsidRDefault="001E6188">
            <w:pPr>
              <w:tabs>
                <w:tab w:val="left" w:pos="-142"/>
                <w:tab w:val="left" w:pos="4111"/>
              </w:tabs>
              <w:jc w:val="both"/>
              <w:rPr>
                <w:rFonts w:ascii="Arial" w:hAnsi="Arial" w:cs="Arial"/>
                <w:i/>
                <w:iCs/>
                <w:sz w:val="18"/>
                <w:szCs w:val="18"/>
              </w:rPr>
            </w:pPr>
            <w:r>
              <w:rPr>
                <w:rFonts w:ascii="Arial" w:hAnsi="Arial" w:cs="Arial"/>
                <w:b/>
                <w:bCs/>
                <w:sz w:val="22"/>
                <w:szCs w:val="22"/>
              </w:rPr>
              <w:t xml:space="preserve">A - Identificazione </w:t>
            </w:r>
            <w:r w:rsidR="006E2F47">
              <w:rPr>
                <w:rFonts w:ascii="Arial" w:hAnsi="Arial" w:cs="Arial"/>
                <w:b/>
                <w:bCs/>
                <w:sz w:val="22"/>
                <w:szCs w:val="22"/>
              </w:rPr>
              <w:t>dell'acquirente</w:t>
            </w:r>
          </w:p>
        </w:tc>
      </w:tr>
    </w:tbl>
    <w:p w14:paraId="081E2625" w14:textId="77777777" w:rsidR="007C1CC2" w:rsidRDefault="001E6188">
      <w:pPr>
        <w:pStyle w:val="Titre1"/>
        <w:numPr>
          <w:ilvl w:val="0"/>
          <w:numId w:val="0"/>
        </w:numPr>
        <w:spacing w:before="120"/>
        <w:jc w:val="both"/>
        <w:rPr>
          <w:rFonts w:ascii="Arial" w:hAnsi="Arial" w:cs="Arial"/>
          <w:sz w:val="18"/>
        </w:rPr>
      </w:pPr>
      <w:r w:rsidRPr="008C2177">
        <w:rPr>
          <w:rFonts w:ascii="Arial" w:hAnsi="Arial" w:cs="Arial"/>
          <w:b w:val="0"/>
          <w:bCs w:val="0"/>
          <w:i/>
          <w:iCs/>
          <w:sz w:val="16"/>
          <w:szCs w:val="18"/>
        </w:rPr>
        <w:t>(Ripetere il contenuto della dichiarazione che comp</w:t>
      </w:r>
      <w:r w:rsidRPr="008C2177">
        <w:rPr>
          <w:rFonts w:ascii="Arial" w:hAnsi="Arial" w:cs="Arial"/>
          <w:b w:val="0"/>
          <w:bCs w:val="0"/>
          <w:i/>
          <w:iCs/>
          <w:sz w:val="16"/>
          <w:szCs w:val="18"/>
        </w:rPr>
        <w:t>are nel bando di gara o nell'</w:t>
      </w:r>
      <w:r w:rsidR="00815797" w:rsidRPr="008C2177">
        <w:rPr>
          <w:rFonts w:ascii="Arial" w:hAnsi="Arial" w:cs="Arial"/>
          <w:b w:val="0"/>
          <w:bCs w:val="0"/>
          <w:i/>
          <w:iCs/>
          <w:sz w:val="16"/>
          <w:szCs w:val="18"/>
        </w:rPr>
        <w:t>invito a confermare interesse</w:t>
      </w:r>
      <w:r w:rsidR="003C4A1B" w:rsidRPr="008C2177">
        <w:rPr>
          <w:rFonts w:ascii="Arial" w:hAnsi="Arial" w:cs="Arial"/>
          <w:b w:val="0"/>
          <w:bCs w:val="0"/>
          <w:i/>
          <w:iCs/>
          <w:sz w:val="16"/>
          <w:szCs w:val="18"/>
        </w:rPr>
        <w:t>; in caso di pubblicazione di un annuncio nella Gazzetta ufficiale dell'Unione europea o nel Bulletin officiel des annonces de marchés publics, è sufficiente la semplice indicazione del riferimento al presente avviso</w:t>
      </w:r>
      <w:r w:rsidRPr="008C2177">
        <w:rPr>
          <w:rFonts w:ascii="Arial" w:hAnsi="Arial" w:cs="Arial"/>
          <w:b w:val="0"/>
          <w:bCs w:val="0"/>
          <w:i/>
          <w:iCs/>
          <w:sz w:val="16"/>
          <w:szCs w:val="18"/>
        </w:rPr>
        <w:t>).</w:t>
      </w:r>
    </w:p>
    <w:p w14:paraId="07AA0BF2" w14:textId="77777777" w:rsidR="00472B25" w:rsidRDefault="00472B25">
      <w:pPr>
        <w:rPr>
          <w:rFonts w:ascii="Arial" w:hAnsi="Arial" w:cs="Arial"/>
          <w:b/>
          <w:bCs/>
        </w:rPr>
      </w:pPr>
    </w:p>
    <w:p w14:paraId="219906BA" w14:textId="77777777" w:rsidR="009A394A" w:rsidRDefault="009A394A">
      <w:pPr>
        <w:rPr>
          <w:rFonts w:ascii="Arial" w:hAnsi="Arial" w:cs="Arial"/>
          <w:b/>
          <w:bCs/>
        </w:rPr>
      </w:pPr>
    </w:p>
    <w:p w14:paraId="06A3CFD0" w14:textId="77777777" w:rsidR="009A394A" w:rsidRDefault="009A394A">
      <w:pPr>
        <w:rPr>
          <w:rFonts w:ascii="Arial" w:hAnsi="Arial" w:cs="Arial"/>
          <w:b/>
          <w:bCs/>
        </w:rPr>
      </w:pPr>
    </w:p>
    <w:p w14:paraId="5568018E" w14:textId="77777777" w:rsidR="009A394A" w:rsidRDefault="009A394A">
      <w:pPr>
        <w:rPr>
          <w:rFonts w:ascii="Arial" w:hAnsi="Arial" w:cs="Arial"/>
          <w:b/>
          <w:bCs/>
        </w:rPr>
      </w:pPr>
    </w:p>
    <w:p w14:paraId="121077C2" w14:textId="77777777" w:rsidR="009A394A" w:rsidRDefault="009A394A">
      <w:pPr>
        <w:rPr>
          <w:rFonts w:ascii="Arial" w:hAnsi="Arial" w:cs="Arial"/>
          <w:b/>
          <w:bCs/>
        </w:rPr>
      </w:pPr>
    </w:p>
    <w:p w14:paraId="1CCF18C8" w14:textId="77777777" w:rsidR="00472B25" w:rsidRDefault="00472B25">
      <w:pPr>
        <w:rPr>
          <w:rFonts w:ascii="Arial" w:hAnsi="Arial" w:cs="Arial"/>
          <w:b/>
          <w:bCs/>
        </w:rPr>
      </w:pPr>
    </w:p>
    <w:p w14:paraId="4FF67930" w14:textId="77777777" w:rsidR="00A70756" w:rsidRDefault="00A70756" w:rsidP="00A70756">
      <w:pPr>
        <w:jc w:val="both"/>
        <w:rPr>
          <w:rFonts w:ascii="Arial" w:hAnsi="Arial" w:cs="Arial"/>
          <w:bCs/>
        </w:rPr>
      </w:pPr>
    </w:p>
    <w:tbl>
      <w:tblPr>
        <w:tblW w:w="0" w:type="auto"/>
        <w:tblLayout w:type="fixed"/>
        <w:tblCellMar>
          <w:left w:w="71" w:type="dxa"/>
          <w:right w:w="71" w:type="dxa"/>
        </w:tblCellMar>
        <w:tblLook w:val="0000" w:firstRow="0" w:lastRow="0" w:firstColumn="0" w:lastColumn="0" w:noHBand="0" w:noVBand="0"/>
      </w:tblPr>
      <w:tblGrid>
        <w:gridCol w:w="10331"/>
      </w:tblGrid>
      <w:tr w:rsidR="007C1CC2" w14:paraId="70DE80D8" w14:textId="77777777">
        <w:tc>
          <w:tcPr>
            <w:tcW w:w="10331" w:type="dxa"/>
            <w:shd w:val="clear" w:color="auto" w:fill="66CCFF"/>
          </w:tcPr>
          <w:p w14:paraId="3D93F9AF" w14:textId="77777777" w:rsidR="007C1CC2" w:rsidRDefault="001E6188">
            <w:pPr>
              <w:tabs>
                <w:tab w:val="left" w:pos="-142"/>
                <w:tab w:val="left" w:pos="4111"/>
              </w:tabs>
              <w:jc w:val="both"/>
              <w:rPr>
                <w:rFonts w:ascii="Arial" w:hAnsi="Arial" w:cs="Arial"/>
                <w:i/>
                <w:sz w:val="18"/>
                <w:szCs w:val="18"/>
              </w:rPr>
            </w:pPr>
            <w:r>
              <w:rPr>
                <w:rFonts w:ascii="Arial" w:hAnsi="Arial" w:cs="Arial"/>
                <w:b/>
                <w:bCs/>
                <w:sz w:val="22"/>
                <w:szCs w:val="22"/>
              </w:rPr>
              <w:t xml:space="preserve">B - Scopo </w:t>
            </w:r>
            <w:r w:rsidR="006E2F47">
              <w:rPr>
                <w:rFonts w:ascii="Arial" w:hAnsi="Arial" w:cs="Arial"/>
                <w:b/>
                <w:bCs/>
                <w:sz w:val="22"/>
                <w:szCs w:val="22"/>
              </w:rPr>
              <w:t>della consultazione</w:t>
            </w:r>
          </w:p>
        </w:tc>
      </w:tr>
    </w:tbl>
    <w:p w14:paraId="2301C93E" w14:textId="77777777" w:rsidR="007C1CC2" w:rsidRDefault="001E6188">
      <w:pPr>
        <w:pStyle w:val="fcase1ertab"/>
        <w:tabs>
          <w:tab w:val="clear" w:pos="426"/>
          <w:tab w:val="left" w:pos="0"/>
        </w:tabs>
        <w:spacing w:before="120"/>
        <w:ind w:left="0" w:firstLine="0"/>
        <w:rPr>
          <w:rFonts w:ascii="Arial" w:hAnsi="Arial" w:cs="Arial"/>
          <w:bCs/>
          <w:sz w:val="16"/>
          <w:szCs w:val="16"/>
        </w:rPr>
      </w:pPr>
      <w:r w:rsidRPr="008C2177">
        <w:rPr>
          <w:rFonts w:ascii="Arial" w:hAnsi="Arial" w:cs="Arial"/>
          <w:i/>
          <w:sz w:val="16"/>
          <w:szCs w:val="16"/>
        </w:rPr>
        <w:t>(</w:t>
      </w:r>
      <w:r w:rsidRPr="008C2177">
        <w:rPr>
          <w:rFonts w:ascii="Arial" w:hAnsi="Arial" w:cs="Arial"/>
          <w:bCs/>
          <w:i/>
          <w:iCs/>
          <w:sz w:val="16"/>
          <w:szCs w:val="16"/>
        </w:rPr>
        <w:t>Ripetere il contenuto della dichiarazione che figura nel bando di gara o nell'</w:t>
      </w:r>
      <w:r w:rsidR="00815797" w:rsidRPr="008C2177">
        <w:rPr>
          <w:rFonts w:ascii="Arial" w:hAnsi="Arial" w:cs="Arial"/>
          <w:bCs/>
          <w:i/>
          <w:iCs/>
          <w:sz w:val="16"/>
          <w:szCs w:val="16"/>
        </w:rPr>
        <w:t>invito a confermare interesse</w:t>
      </w:r>
      <w:r w:rsidR="00A86C63" w:rsidRPr="008C2177">
        <w:rPr>
          <w:rFonts w:ascii="Arial" w:hAnsi="Arial" w:cs="Arial"/>
          <w:bCs/>
          <w:i/>
          <w:iCs/>
          <w:sz w:val="16"/>
          <w:szCs w:val="16"/>
        </w:rPr>
        <w:t xml:space="preserve">; in caso di pubblicazione di un annuncio nella Gazzetta ufficiale dell'Unione europea o nel Bulletin officiel des annonces de marchés publics, è </w:t>
      </w:r>
      <w:r w:rsidR="00A86C63" w:rsidRPr="00DA0E8D">
        <w:rPr>
          <w:rFonts w:ascii="Arial" w:hAnsi="Arial" w:cs="Arial"/>
          <w:bCs/>
          <w:i/>
          <w:iCs/>
          <w:sz w:val="16"/>
          <w:szCs w:val="16"/>
        </w:rPr>
        <w:t>sufficiente</w:t>
      </w:r>
      <w:r w:rsidR="00A86C63" w:rsidRPr="008C2177">
        <w:rPr>
          <w:rFonts w:ascii="Arial" w:hAnsi="Arial" w:cs="Arial"/>
          <w:bCs/>
          <w:i/>
          <w:iCs/>
          <w:sz w:val="16"/>
          <w:szCs w:val="16"/>
        </w:rPr>
        <w:t xml:space="preserve"> indicare il riferimento al presente avviso</w:t>
      </w:r>
      <w:r w:rsidR="00427375" w:rsidRPr="00DA0E8D">
        <w:rPr>
          <w:rFonts w:ascii="Arial" w:hAnsi="Arial" w:cs="Arial"/>
          <w:bCs/>
          <w:i/>
          <w:iCs/>
          <w:sz w:val="16"/>
          <w:szCs w:val="16"/>
        </w:rPr>
        <w:t xml:space="preserve">; in </w:t>
      </w:r>
      <w:r w:rsidR="00427375" w:rsidRPr="008C2177">
        <w:rPr>
          <w:rFonts w:ascii="Arial" w:hAnsi="Arial" w:cs="Arial"/>
          <w:bCs/>
          <w:i/>
          <w:iCs/>
          <w:sz w:val="16"/>
          <w:szCs w:val="16"/>
        </w:rPr>
        <w:t xml:space="preserve">tutti i casi, anche l'indicazione del numero di riferimento attribuito al fascicolo dall'acquirente è un'informazione </w:t>
      </w:r>
      <w:r w:rsidR="00427375" w:rsidRPr="00DA0E8D">
        <w:rPr>
          <w:rFonts w:ascii="Arial" w:hAnsi="Arial" w:cs="Arial"/>
          <w:bCs/>
          <w:i/>
          <w:iCs/>
          <w:sz w:val="16"/>
          <w:szCs w:val="16"/>
        </w:rPr>
        <w:t>sufficiente</w:t>
      </w:r>
      <w:r w:rsidR="006C6E7F">
        <w:rPr>
          <w:rFonts w:ascii="Arial" w:hAnsi="Arial" w:cs="Arial"/>
          <w:bCs/>
          <w:i/>
          <w:iCs/>
          <w:sz w:val="16"/>
          <w:szCs w:val="16"/>
        </w:rPr>
        <w:t xml:space="preserve">; </w:t>
      </w:r>
      <w:r w:rsidR="00A86C63" w:rsidRPr="00DA0E8D">
        <w:rPr>
          <w:rFonts w:ascii="Arial" w:hAnsi="Arial" w:cs="Arial"/>
          <w:b/>
          <w:bCs/>
          <w:i/>
          <w:iCs/>
          <w:sz w:val="16"/>
          <w:szCs w:val="16"/>
        </w:rPr>
        <w:t>tuttavia</w:t>
      </w:r>
      <w:r w:rsidR="00A86C63" w:rsidRPr="00DA0E8D">
        <w:rPr>
          <w:rFonts w:ascii="Arial" w:hAnsi="Arial" w:cs="Arial"/>
          <w:bCs/>
          <w:i/>
          <w:iCs/>
          <w:sz w:val="16"/>
          <w:szCs w:val="16"/>
        </w:rPr>
        <w:t xml:space="preserve">, </w:t>
      </w:r>
      <w:r w:rsidRPr="008C2177">
        <w:rPr>
          <w:rFonts w:ascii="Arial" w:hAnsi="Arial" w:cs="Arial"/>
          <w:bCs/>
          <w:i/>
          <w:iCs/>
          <w:sz w:val="16"/>
          <w:szCs w:val="16"/>
        </w:rPr>
        <w:t xml:space="preserve">in caso di assegnazione, </w:t>
      </w:r>
      <w:r w:rsidR="00A86C63" w:rsidRPr="00DA0E8D">
        <w:rPr>
          <w:rFonts w:ascii="Arial" w:hAnsi="Arial" w:cs="Arial"/>
          <w:bCs/>
          <w:i/>
          <w:iCs/>
          <w:sz w:val="16"/>
          <w:szCs w:val="16"/>
        </w:rPr>
        <w:t xml:space="preserve">identificare anche </w:t>
      </w:r>
      <w:r w:rsidR="00A86C63" w:rsidRPr="008C2177">
        <w:rPr>
          <w:rFonts w:ascii="Arial" w:hAnsi="Arial" w:cs="Arial"/>
          <w:bCs/>
          <w:i/>
          <w:iCs/>
          <w:sz w:val="16"/>
          <w:szCs w:val="16"/>
        </w:rPr>
        <w:t>il lotto o i lotti interessati dalla presente domanda</w:t>
      </w:r>
      <w:r w:rsidRPr="008C2177">
        <w:rPr>
          <w:rFonts w:ascii="Arial" w:hAnsi="Arial" w:cs="Arial"/>
          <w:i/>
          <w:sz w:val="16"/>
          <w:szCs w:val="16"/>
        </w:rPr>
        <w:t>).</w:t>
      </w:r>
    </w:p>
    <w:p w14:paraId="16922339" w14:textId="77777777" w:rsidR="00472B25" w:rsidRPr="008C2177" w:rsidRDefault="00472B25">
      <w:pPr>
        <w:rPr>
          <w:rFonts w:ascii="Arial" w:hAnsi="Arial" w:cs="Arial"/>
          <w:bCs/>
          <w:sz w:val="16"/>
          <w:szCs w:val="16"/>
        </w:rPr>
      </w:pPr>
    </w:p>
    <w:p w14:paraId="7F5DF10F" w14:textId="77777777" w:rsidR="00472B25" w:rsidRDefault="00472B25">
      <w:pPr>
        <w:rPr>
          <w:rFonts w:ascii="Arial" w:hAnsi="Arial" w:cs="Arial"/>
          <w:bCs/>
        </w:rPr>
      </w:pPr>
    </w:p>
    <w:p w14:paraId="51F5C4DC" w14:textId="77777777" w:rsidR="00472B25" w:rsidRDefault="00472B25">
      <w:pPr>
        <w:rPr>
          <w:rFonts w:ascii="Arial" w:hAnsi="Arial" w:cs="Arial"/>
          <w:bCs/>
        </w:rPr>
      </w:pPr>
    </w:p>
    <w:p w14:paraId="5C8E01DD" w14:textId="77777777" w:rsidR="00472B25" w:rsidRDefault="00472B25">
      <w:pPr>
        <w:jc w:val="both"/>
        <w:rPr>
          <w:rFonts w:ascii="Arial" w:hAnsi="Arial" w:cs="Arial"/>
          <w:bCs/>
        </w:rPr>
      </w:pPr>
    </w:p>
    <w:p w14:paraId="4EEA623C" w14:textId="77777777" w:rsidR="009A394A" w:rsidRDefault="009A394A">
      <w:pPr>
        <w:jc w:val="both"/>
        <w:rPr>
          <w:rFonts w:ascii="Arial" w:hAnsi="Arial" w:cs="Arial"/>
          <w:bCs/>
        </w:rPr>
      </w:pPr>
    </w:p>
    <w:p w14:paraId="10C787AB" w14:textId="77777777" w:rsidR="009A394A" w:rsidRDefault="009A394A">
      <w:pPr>
        <w:jc w:val="both"/>
        <w:rPr>
          <w:rFonts w:ascii="Arial" w:hAnsi="Arial" w:cs="Arial"/>
          <w:bCs/>
        </w:rPr>
      </w:pPr>
    </w:p>
    <w:p w14:paraId="51AC65DD" w14:textId="77777777" w:rsidR="009A394A" w:rsidRDefault="009A394A">
      <w:pPr>
        <w:jc w:val="both"/>
        <w:rPr>
          <w:rFonts w:ascii="Arial" w:hAnsi="Arial" w:cs="Arial"/>
          <w:bCs/>
        </w:rPr>
      </w:pPr>
    </w:p>
    <w:p w14:paraId="5DCCB8B5" w14:textId="77777777" w:rsidR="009A394A" w:rsidRDefault="009A394A">
      <w:pPr>
        <w:jc w:val="both"/>
        <w:rPr>
          <w:rFonts w:ascii="Arial" w:hAnsi="Arial" w:cs="Arial"/>
          <w:bCs/>
        </w:rPr>
      </w:pPr>
    </w:p>
    <w:p w14:paraId="11D6E766" w14:textId="77777777" w:rsidR="009A394A" w:rsidRDefault="009A394A">
      <w:pPr>
        <w:jc w:val="both"/>
        <w:rPr>
          <w:rFonts w:ascii="Arial" w:hAnsi="Arial" w:cs="Arial"/>
          <w:bCs/>
        </w:rPr>
      </w:pPr>
    </w:p>
    <w:p w14:paraId="7C780041" w14:textId="77777777" w:rsidR="009A394A" w:rsidRDefault="009A394A">
      <w:pPr>
        <w:jc w:val="both"/>
        <w:rPr>
          <w:rFonts w:ascii="Arial" w:hAnsi="Arial" w:cs="Arial"/>
          <w:bCs/>
        </w:rPr>
      </w:pPr>
    </w:p>
    <w:p w14:paraId="22AEB367" w14:textId="77777777" w:rsidR="009A394A" w:rsidRDefault="009A394A">
      <w:pPr>
        <w:jc w:val="both"/>
        <w:rPr>
          <w:rFonts w:ascii="Arial" w:hAnsi="Arial" w:cs="Arial"/>
          <w:bCs/>
        </w:rPr>
      </w:pPr>
    </w:p>
    <w:p w14:paraId="23253E93" w14:textId="77777777" w:rsidR="009A394A" w:rsidRDefault="009A394A">
      <w:pPr>
        <w:jc w:val="both"/>
        <w:rPr>
          <w:rFonts w:ascii="Arial" w:hAnsi="Arial" w:cs="Arial"/>
          <w:bCs/>
        </w:rPr>
      </w:pPr>
    </w:p>
    <w:p w14:paraId="66DE642B" w14:textId="77777777" w:rsidR="009A394A" w:rsidRDefault="009A394A">
      <w:pPr>
        <w:jc w:val="both"/>
        <w:rPr>
          <w:rFonts w:ascii="Arial" w:hAnsi="Arial" w:cs="Arial"/>
          <w:bCs/>
        </w:rPr>
      </w:pPr>
    </w:p>
    <w:tbl>
      <w:tblPr>
        <w:tblW w:w="0" w:type="auto"/>
        <w:tblLayout w:type="fixed"/>
        <w:tblCellMar>
          <w:left w:w="71" w:type="dxa"/>
          <w:right w:w="71" w:type="dxa"/>
        </w:tblCellMar>
        <w:tblLook w:val="0000" w:firstRow="0" w:lastRow="0" w:firstColumn="0" w:lastColumn="0" w:noHBand="0" w:noVBand="0"/>
      </w:tblPr>
      <w:tblGrid>
        <w:gridCol w:w="10331"/>
      </w:tblGrid>
      <w:tr w:rsidR="007C1CC2" w14:paraId="60A76D09" w14:textId="77777777">
        <w:tc>
          <w:tcPr>
            <w:tcW w:w="10331" w:type="dxa"/>
            <w:shd w:val="clear" w:color="auto" w:fill="66CCFF"/>
          </w:tcPr>
          <w:p w14:paraId="7CB5AC7F" w14:textId="77777777" w:rsidR="007C1CC2" w:rsidRDefault="001E6188">
            <w:pPr>
              <w:tabs>
                <w:tab w:val="left" w:pos="-142"/>
                <w:tab w:val="left" w:pos="4111"/>
              </w:tabs>
              <w:jc w:val="both"/>
            </w:pPr>
            <w:r>
              <w:rPr>
                <w:rFonts w:ascii="Arial" w:hAnsi="Arial" w:cs="Arial"/>
                <w:b/>
                <w:bCs/>
                <w:sz w:val="22"/>
                <w:szCs w:val="22"/>
              </w:rPr>
              <w:t xml:space="preserve">C - Identificazione del </w:t>
            </w:r>
            <w:r w:rsidR="00FB44EA">
              <w:rPr>
                <w:rFonts w:ascii="Arial" w:hAnsi="Arial" w:cs="Arial"/>
                <w:b/>
                <w:bCs/>
                <w:sz w:val="22"/>
                <w:szCs w:val="22"/>
              </w:rPr>
              <w:t>singolo</w:t>
            </w:r>
            <w:r>
              <w:rPr>
                <w:rFonts w:ascii="Arial" w:hAnsi="Arial" w:cs="Arial"/>
                <w:b/>
                <w:bCs/>
                <w:sz w:val="22"/>
                <w:szCs w:val="22"/>
              </w:rPr>
              <w:t xml:space="preserve"> candidato </w:t>
            </w:r>
            <w:r w:rsidR="00FB44EA">
              <w:rPr>
                <w:rFonts w:ascii="Arial" w:hAnsi="Arial" w:cs="Arial"/>
                <w:b/>
                <w:bCs/>
                <w:sz w:val="22"/>
                <w:szCs w:val="22"/>
              </w:rPr>
              <w:t>o del membro del gruppo</w:t>
            </w:r>
          </w:p>
        </w:tc>
      </w:tr>
    </w:tbl>
    <w:p w14:paraId="120ED780" w14:textId="77777777" w:rsidR="00472B25" w:rsidRDefault="00472B25">
      <w:pPr>
        <w:pStyle w:val="Titre9"/>
        <w:numPr>
          <w:ilvl w:val="0"/>
          <w:numId w:val="0"/>
        </w:numPr>
        <w:rPr>
          <w:i w:val="0"/>
          <w:sz w:val="20"/>
        </w:rPr>
      </w:pPr>
    </w:p>
    <w:p w14:paraId="5E6E0C2F" w14:textId="77777777" w:rsidR="007C1CC2" w:rsidRDefault="001E6188">
      <w:pPr>
        <w:pStyle w:val="Titre9"/>
        <w:numPr>
          <w:ilvl w:val="0"/>
          <w:numId w:val="0"/>
        </w:numPr>
        <w:rPr>
          <w:i w:val="0"/>
          <w:iCs w:val="0"/>
          <w:sz w:val="20"/>
          <w:szCs w:val="20"/>
        </w:rPr>
      </w:pPr>
      <w:r>
        <w:rPr>
          <w:b/>
          <w:bCs/>
          <w:i w:val="0"/>
          <w:iCs w:val="0"/>
          <w:sz w:val="22"/>
          <w:szCs w:val="22"/>
        </w:rPr>
        <w:t>C1 - Caso generale</w:t>
      </w:r>
    </w:p>
    <w:p w14:paraId="3ED65A3D" w14:textId="77777777" w:rsidR="00472B25" w:rsidRDefault="00472B25">
      <w:pPr>
        <w:pStyle w:val="Titre9"/>
        <w:tabs>
          <w:tab w:val="num" w:pos="0"/>
        </w:tabs>
        <w:ind w:left="0"/>
        <w:jc w:val="both"/>
        <w:rPr>
          <w:i w:val="0"/>
          <w:iCs w:val="0"/>
          <w:sz w:val="20"/>
          <w:szCs w:val="20"/>
        </w:rPr>
      </w:pPr>
    </w:p>
    <w:p w14:paraId="4050B6F8" w14:textId="77777777" w:rsidR="007C1CC2" w:rsidRDefault="001E6188">
      <w:pPr>
        <w:pStyle w:val="Titre9"/>
        <w:tabs>
          <w:tab w:val="num" w:pos="0"/>
        </w:tabs>
        <w:ind w:left="0"/>
        <w:jc w:val="both"/>
        <w:rPr>
          <w:b/>
          <w:bCs/>
        </w:rPr>
      </w:pPr>
      <w:r>
        <w:rPr>
          <w:rFonts w:ascii="Wingdings" w:hAnsi="Wingdings"/>
          <w:i w:val="0"/>
          <w:color w:val="66CCFF"/>
          <w:spacing w:val="-10"/>
          <w:position w:val="-1"/>
          <w:sz w:val="20"/>
          <w:szCs w:val="20"/>
        </w:rPr>
        <w:sym w:font="Wingdings" w:char="F06E"/>
      </w:r>
      <w:hyperlink r:id="rId22" w:history="1">
        <w:bookmarkStart w:id="0" w:name="_Hlt446076875"/>
        <w:bookmarkStart w:id="1" w:name="_Hlt446076885"/>
        <w:bookmarkStart w:id="2" w:name="_Hlt446076907"/>
        <w:bookmarkStart w:id="3" w:name="_Hlt447184830"/>
        <w:bookmarkStart w:id="4" w:name="_Hlt446076870"/>
        <w:bookmarkStart w:id="5" w:name="_Hlt446076871"/>
        <w:bookmarkEnd w:id="0"/>
        <w:bookmarkEnd w:id="1"/>
        <w:bookmarkEnd w:id="2"/>
        <w:bookmarkEnd w:id="3"/>
        <w:bookmarkEnd w:id="4"/>
        <w:bookmarkEnd w:id="5"/>
        <w:r w:rsidRPr="001E6188">
          <w:rPr>
            <w:rStyle w:val="Lienhypertexte"/>
            <w:rFonts w:ascii="Times New Roman" w:hAnsi="Times New Roman"/>
            <w:i w:val="0"/>
            <w:iCs w:val="0"/>
            <w:sz w:val="20"/>
            <w:szCs w:val="20"/>
          </w:rPr>
          <w:t>http://metadata-stds.org/Document-library/Draft-standards/6523-Identification-of-Organizations/ICD_list.htm</w:t>
        </w:r>
      </w:hyperlink>
      <w:r>
        <w:rPr>
          <w:i w:val="0"/>
          <w:sz w:val="20"/>
          <w:szCs w:val="20"/>
        </w:rPr>
        <w:t xml:space="preserve">R agione sociale e denominazione sociale dell'unità o dello stabilimento che fornirà il servizio, </w:t>
      </w:r>
      <w:r w:rsidR="00553297">
        <w:rPr>
          <w:i w:val="0"/>
          <w:sz w:val="20"/>
          <w:szCs w:val="20"/>
        </w:rPr>
        <w:t xml:space="preserve">indirizzo </w:t>
      </w:r>
      <w:r>
        <w:rPr>
          <w:i w:val="0"/>
          <w:sz w:val="20"/>
          <w:szCs w:val="20"/>
        </w:rPr>
        <w:t>postale e della sede legal</w:t>
      </w:r>
      <w:r>
        <w:rPr>
          <w:i w:val="0"/>
          <w:sz w:val="20"/>
          <w:szCs w:val="20"/>
        </w:rPr>
        <w:t xml:space="preserve">e (se diverso dall'indirizzo postale), indirizzo e-mail, numeri di telefono e di fax, numero SIRET </w:t>
      </w:r>
      <w:r w:rsidR="006E6210" w:rsidRPr="001D25B2">
        <w:rPr>
          <w:i w:val="0"/>
          <w:sz w:val="20"/>
          <w:szCs w:val="20"/>
        </w:rPr>
        <w:t xml:space="preserve">o, in mancanza, </w:t>
      </w:r>
      <w:r w:rsidR="001D25B2" w:rsidRPr="001D25B2">
        <w:rPr>
          <w:i w:val="0"/>
          <w:sz w:val="20"/>
          <w:szCs w:val="20"/>
        </w:rPr>
        <w:t>un numero di identificazione europeo o internazionale o un numero specifico del paese di origine del richiedente tratto da un elenco dell'</w:t>
      </w:r>
      <w:hyperlink r:id="rId23" w:history="1">
        <w:r w:rsidR="001D25B2" w:rsidRPr="001D25B2">
          <w:rPr>
            <w:rStyle w:val="Lienhypertexte"/>
            <w:i w:val="0"/>
            <w:sz w:val="20"/>
            <w:szCs w:val="20"/>
          </w:rPr>
          <w:t xml:space="preserve">I C D </w:t>
        </w:r>
      </w:hyperlink>
      <w:hyperlink r:id="rId24" w:history="1">
        <w:r w:rsidRPr="001E6188">
          <w:rPr>
            <w:rStyle w:val="Lienhypertexte"/>
            <w:rFonts w:ascii="Times New Roman" w:hAnsi="Times New Roman"/>
            <w:i w:val="0"/>
            <w:iCs w:val="0"/>
            <w:sz w:val="20"/>
            <w:szCs w:val="20"/>
          </w:rPr>
          <w:t>http://metadata-stds.org/Document-library/Draft-standards/6523-Identification-of-Organizations/ICD_list.htm</w:t>
        </w:r>
      </w:hyperlink>
      <w:hyperlink r:id="rId25" w:history="1">
        <w:r w:rsidRPr="001E6188">
          <w:rPr>
            <w:rStyle w:val="Lienhypertexte"/>
            <w:rFonts w:ascii="Times New Roman" w:hAnsi="Times New Roman"/>
            <w:i w:val="0"/>
            <w:iCs w:val="0"/>
            <w:sz w:val="20"/>
            <w:szCs w:val="20"/>
          </w:rPr>
          <w:t>http://metadata-stds.org/Document-library/Draft-standards/6523-Identification-of-Organizations/ICD_list.htm</w:t>
        </w:r>
      </w:hyperlink>
      <w:r>
        <w:rPr>
          <w:i w:val="0"/>
          <w:sz w:val="20"/>
          <w:szCs w:val="20"/>
        </w:rPr>
        <w:t>:</w:t>
      </w:r>
    </w:p>
    <w:p w14:paraId="738815A4" w14:textId="77777777" w:rsidR="00472B25" w:rsidRDefault="00472B25">
      <w:pPr>
        <w:jc w:val="both"/>
        <w:rPr>
          <w:rFonts w:ascii="Arial" w:hAnsi="Arial" w:cs="Arial"/>
          <w:b/>
          <w:bCs/>
        </w:rPr>
      </w:pPr>
    </w:p>
    <w:p w14:paraId="46B334B5" w14:textId="77777777" w:rsidR="007C1CC2" w:rsidRDefault="001E6188">
      <w:pPr>
        <w:pStyle w:val="Titre9"/>
        <w:jc w:val="both"/>
        <w:rPr>
          <w:sz w:val="20"/>
          <w:szCs w:val="20"/>
        </w:rPr>
      </w:pPr>
      <w:r w:rsidRPr="00375352">
        <w:rPr>
          <w:rFonts w:ascii="Wingdings" w:hAnsi="Wingdings"/>
          <w:color w:val="66CCFF"/>
          <w:spacing w:val="-10"/>
          <w:position w:val="-1"/>
          <w:sz w:val="20"/>
          <w:szCs w:val="20"/>
        </w:rPr>
        <w:sym w:font="Wingdings" w:char="F06E"/>
      </w:r>
      <w:r w:rsidRPr="000E2FF3">
        <w:rPr>
          <w:sz w:val="20"/>
          <w:szCs w:val="20"/>
        </w:rPr>
        <w:t xml:space="preserve"> Nome commerciale </w:t>
      </w:r>
      <w:r>
        <w:rPr>
          <w:sz w:val="20"/>
          <w:szCs w:val="20"/>
        </w:rPr>
        <w:t xml:space="preserve">e ragione </w:t>
      </w:r>
      <w:r w:rsidRPr="000E2FF3">
        <w:rPr>
          <w:sz w:val="20"/>
          <w:szCs w:val="20"/>
        </w:rPr>
        <w:t xml:space="preserve">sociale dell'unità o dello stabilimento che fornisce il servizio </w:t>
      </w:r>
      <w:r>
        <w:rPr>
          <w:sz w:val="20"/>
          <w:szCs w:val="20"/>
        </w:rPr>
        <w:t>:</w:t>
      </w:r>
    </w:p>
    <w:p w14:paraId="63F9CE9B" w14:textId="77777777" w:rsidR="003C025D" w:rsidRDefault="003C025D" w:rsidP="003C025D"/>
    <w:p w14:paraId="0177FBC3" w14:textId="77777777" w:rsidR="003C025D" w:rsidRPr="00025EC9" w:rsidRDefault="003C025D" w:rsidP="003C025D"/>
    <w:p w14:paraId="73020715" w14:textId="77777777" w:rsidR="007C1CC2" w:rsidRDefault="001E6188">
      <w:pPr>
        <w:pStyle w:val="Titre9"/>
        <w:jc w:val="both"/>
        <w:rPr>
          <w:sz w:val="20"/>
          <w:szCs w:val="20"/>
        </w:rPr>
      </w:pPr>
      <w:r w:rsidRPr="00375352">
        <w:rPr>
          <w:rFonts w:ascii="Wingdings" w:hAnsi="Wingdings"/>
          <w:color w:val="66CCFF"/>
          <w:spacing w:val="-10"/>
          <w:position w:val="-1"/>
          <w:sz w:val="20"/>
          <w:szCs w:val="20"/>
        </w:rPr>
        <w:sym w:font="Wingdings" w:char="F06E"/>
      </w:r>
      <w:r>
        <w:rPr>
          <w:rFonts w:ascii="Wingdings" w:hAnsi="Wingdings"/>
          <w:color w:val="66CCFF"/>
          <w:spacing w:val="-10"/>
          <w:position w:val="-1"/>
          <w:sz w:val="20"/>
          <w:szCs w:val="20"/>
        </w:rPr>
        <w:sym w:font="Wingdings" w:char="F0A0"/>
      </w:r>
      <w:r w:rsidRPr="000E2FF3">
        <w:rPr>
          <w:sz w:val="20"/>
          <w:szCs w:val="20"/>
        </w:rPr>
        <w:t xml:space="preserve">Indirizzo postale e sede legale (se diverso dall'indirizzo postale) </w:t>
      </w:r>
      <w:r>
        <w:rPr>
          <w:sz w:val="20"/>
          <w:szCs w:val="20"/>
        </w:rPr>
        <w:t>:</w:t>
      </w:r>
    </w:p>
    <w:p w14:paraId="2FD6A705" w14:textId="77777777" w:rsidR="003C025D" w:rsidRDefault="003C025D" w:rsidP="003C025D"/>
    <w:p w14:paraId="58D22988" w14:textId="77777777" w:rsidR="003C025D" w:rsidRPr="00025EC9" w:rsidRDefault="003C025D" w:rsidP="003C025D"/>
    <w:p w14:paraId="11902186" w14:textId="77777777" w:rsidR="007C1CC2" w:rsidRDefault="001E6188">
      <w:pPr>
        <w:pStyle w:val="Titre9"/>
        <w:jc w:val="both"/>
        <w:rPr>
          <w:sz w:val="20"/>
          <w:szCs w:val="20"/>
        </w:rPr>
      </w:pPr>
      <w:r w:rsidRPr="00375352">
        <w:rPr>
          <w:rFonts w:ascii="Wingdings" w:hAnsi="Wingdings"/>
          <w:color w:val="66CCFF"/>
          <w:spacing w:val="-10"/>
          <w:position w:val="-1"/>
          <w:sz w:val="20"/>
          <w:szCs w:val="20"/>
        </w:rPr>
        <w:sym w:font="Wingdings" w:char="F06E"/>
      </w:r>
      <w:r>
        <w:rPr>
          <w:rFonts w:ascii="Wingdings" w:hAnsi="Wingdings"/>
          <w:color w:val="66CCFF"/>
          <w:spacing w:val="-10"/>
          <w:position w:val="-1"/>
          <w:sz w:val="20"/>
          <w:szCs w:val="20"/>
        </w:rPr>
        <w:sym w:font="Wingdings" w:char="F0A0"/>
      </w:r>
      <w:r w:rsidRPr="000E2FF3">
        <w:rPr>
          <w:sz w:val="20"/>
          <w:szCs w:val="20"/>
        </w:rPr>
        <w:t xml:space="preserve">Indirizzo e-mail </w:t>
      </w:r>
      <w:r>
        <w:rPr>
          <w:sz w:val="20"/>
          <w:szCs w:val="20"/>
        </w:rPr>
        <w:t>:</w:t>
      </w:r>
    </w:p>
    <w:p w14:paraId="6162C05C" w14:textId="77777777" w:rsidR="003C025D" w:rsidRDefault="003C025D" w:rsidP="003C025D"/>
    <w:p w14:paraId="247A697B" w14:textId="77777777" w:rsidR="003C025D" w:rsidRPr="00025EC9" w:rsidRDefault="003C025D" w:rsidP="003C025D"/>
    <w:p w14:paraId="072D6848" w14:textId="77777777" w:rsidR="007C1CC2" w:rsidRDefault="001E6188">
      <w:pPr>
        <w:pStyle w:val="Titre9"/>
        <w:jc w:val="both"/>
        <w:rPr>
          <w:sz w:val="20"/>
          <w:szCs w:val="20"/>
        </w:rPr>
      </w:pPr>
      <w:r w:rsidRPr="00375352">
        <w:rPr>
          <w:rFonts w:ascii="Wingdings" w:hAnsi="Wingdings"/>
          <w:color w:val="66CCFF"/>
          <w:spacing w:val="-10"/>
          <w:position w:val="-1"/>
          <w:sz w:val="20"/>
          <w:szCs w:val="20"/>
        </w:rPr>
        <w:sym w:font="Wingdings" w:char="F06E"/>
      </w:r>
      <w:r>
        <w:rPr>
          <w:rFonts w:ascii="Wingdings" w:hAnsi="Wingdings"/>
          <w:color w:val="66CCFF"/>
          <w:spacing w:val="-10"/>
          <w:position w:val="-1"/>
          <w:sz w:val="20"/>
          <w:szCs w:val="20"/>
        </w:rPr>
        <w:sym w:font="Wingdings" w:char="F0A0"/>
      </w:r>
      <w:r w:rsidRPr="000E2FF3">
        <w:rPr>
          <w:sz w:val="20"/>
          <w:szCs w:val="20"/>
        </w:rPr>
        <w:t xml:space="preserve">Numeri </w:t>
      </w:r>
      <w:r>
        <w:rPr>
          <w:sz w:val="20"/>
          <w:szCs w:val="20"/>
        </w:rPr>
        <w:t>di telefono e fax :</w:t>
      </w:r>
    </w:p>
    <w:p w14:paraId="74064867" w14:textId="77777777" w:rsidR="003C025D" w:rsidRDefault="003C025D" w:rsidP="003C025D"/>
    <w:p w14:paraId="301484BD" w14:textId="77777777" w:rsidR="003C025D" w:rsidRDefault="003C025D" w:rsidP="003C025D"/>
    <w:p w14:paraId="1E35211A" w14:textId="77777777" w:rsidR="007C1CC2" w:rsidRDefault="001E6188">
      <w:pPr>
        <w:pStyle w:val="Titre9"/>
        <w:jc w:val="both"/>
        <w:rPr>
          <w:b/>
          <w:bCs/>
        </w:rPr>
      </w:pPr>
      <w:r w:rsidRPr="00375352">
        <w:rPr>
          <w:rFonts w:ascii="Wingdings" w:hAnsi="Wingdings"/>
          <w:color w:val="66CCFF"/>
          <w:spacing w:val="-10"/>
          <w:position w:val="-1"/>
          <w:sz w:val="20"/>
          <w:szCs w:val="20"/>
        </w:rPr>
        <w:sym w:font="Wingdings" w:char="F06E"/>
      </w:r>
      <w:r>
        <w:rPr>
          <w:rFonts w:ascii="Wingdings" w:hAnsi="Wingdings"/>
          <w:color w:val="66CCFF"/>
          <w:spacing w:val="-10"/>
          <w:position w:val="-1"/>
          <w:sz w:val="20"/>
          <w:szCs w:val="20"/>
        </w:rPr>
        <w:sym w:font="Wingdings" w:char="F0A0"/>
      </w:r>
      <w:r w:rsidRPr="000E2FF3">
        <w:rPr>
          <w:sz w:val="20"/>
          <w:szCs w:val="20"/>
        </w:rPr>
        <w:t>numero SIRET o, in mancanza di questo, un numero di ident</w:t>
      </w:r>
      <w:r w:rsidRPr="000E2FF3">
        <w:rPr>
          <w:sz w:val="20"/>
          <w:szCs w:val="20"/>
        </w:rPr>
        <w:t xml:space="preserve">ificazione europeo o internazionale </w:t>
      </w:r>
      <w:r>
        <w:rPr>
          <w:sz w:val="20"/>
          <w:szCs w:val="20"/>
        </w:rPr>
        <w:t xml:space="preserve">o un </w:t>
      </w:r>
      <w:r w:rsidRPr="000E2FF3">
        <w:rPr>
          <w:sz w:val="20"/>
          <w:szCs w:val="20"/>
        </w:rPr>
        <w:t xml:space="preserve">numero </w:t>
      </w:r>
      <w:r>
        <w:rPr>
          <w:sz w:val="20"/>
          <w:szCs w:val="20"/>
        </w:rPr>
        <w:t xml:space="preserve">specifico del Paese di origine dell'operatore economico </w:t>
      </w:r>
      <w:r w:rsidRPr="000E2FF3">
        <w:rPr>
          <w:sz w:val="20"/>
          <w:szCs w:val="20"/>
        </w:rPr>
        <w:t xml:space="preserve">tratto da un elenco di </w:t>
      </w:r>
      <w:hyperlink r:id="rId26" w:history="1">
        <w:r w:rsidRPr="002347A4">
          <w:rPr>
            <w:rStyle w:val="Lienhypertexte"/>
            <w:sz w:val="20"/>
            <w:szCs w:val="20"/>
          </w:rPr>
          <w:t>CDI</w:t>
        </w:r>
      </w:hyperlink>
      <w:r w:rsidRPr="000E2FF3">
        <w:rPr>
          <w:sz w:val="20"/>
          <w:szCs w:val="20"/>
        </w:rPr>
        <w:t>:</w:t>
      </w:r>
    </w:p>
    <w:p w14:paraId="77439F22" w14:textId="77777777" w:rsidR="003C025D" w:rsidRDefault="003C025D" w:rsidP="003C025D"/>
    <w:p w14:paraId="783CE07F" w14:textId="77777777" w:rsidR="003C025D" w:rsidRPr="00025EC9" w:rsidRDefault="003C025D" w:rsidP="003C025D"/>
    <w:p w14:paraId="527D5FCC" w14:textId="77777777" w:rsidR="007C1CC2" w:rsidRDefault="001E6188">
      <w:pPr>
        <w:jc w:val="both"/>
        <w:rPr>
          <w:rFonts w:ascii="Arial" w:hAnsi="Arial" w:cs="Arial"/>
        </w:rPr>
      </w:pPr>
      <w:r>
        <w:rPr>
          <w:rFonts w:ascii="Wingdings" w:hAnsi="Wingdings"/>
          <w:b/>
          <w:color w:val="66CCFF"/>
          <w:spacing w:val="-10"/>
          <w:position w:val="-1"/>
        </w:rPr>
        <w:sym w:font="Wingdings" w:char="F06E"/>
      </w:r>
      <w:r>
        <w:rPr>
          <w:rFonts w:ascii="Arial" w:hAnsi="Arial" w:cs="Arial"/>
        </w:rPr>
        <w:t xml:space="preserve"> Forma giuridica del candidato singolo o del membro del raggruppamento (impresa individuale, SA, SARL, EURL, associazione, ente pubblico, ecc:)</w:t>
      </w:r>
    </w:p>
    <w:p w14:paraId="2ED0F219" w14:textId="77777777" w:rsidR="00472B25" w:rsidRDefault="00472B25">
      <w:pPr>
        <w:jc w:val="both"/>
        <w:rPr>
          <w:rFonts w:ascii="Arial" w:hAnsi="Arial" w:cs="Arial"/>
          <w:b/>
          <w:bCs/>
        </w:rPr>
      </w:pPr>
    </w:p>
    <w:p w14:paraId="20E46C85" w14:textId="77777777" w:rsidR="00472B25" w:rsidRDefault="00472B25">
      <w:pPr>
        <w:jc w:val="both"/>
        <w:rPr>
          <w:rFonts w:ascii="Arial" w:hAnsi="Arial" w:cs="Arial"/>
          <w:b/>
          <w:bCs/>
        </w:rPr>
      </w:pPr>
    </w:p>
    <w:p w14:paraId="7623F012" w14:textId="77777777" w:rsidR="007C1CC2" w:rsidRDefault="001E6188">
      <w:pPr>
        <w:jc w:val="both"/>
        <w:rPr>
          <w:rFonts w:ascii="Arial" w:hAnsi="Arial" w:cs="Arial"/>
        </w:rPr>
      </w:pPr>
      <w:r>
        <w:rPr>
          <w:rFonts w:ascii="Wingdings" w:hAnsi="Wingdings"/>
          <w:b/>
          <w:color w:val="66CCFF"/>
          <w:spacing w:val="-10"/>
          <w:position w:val="-1"/>
        </w:rPr>
        <w:sym w:font="Wingdings" w:char="F06E"/>
      </w:r>
      <w:hyperlink r:id="rId27" w:history="1">
        <w:bookmarkStart w:id="6" w:name="_Hlt3369706"/>
        <w:bookmarkStart w:id="7" w:name="_Hlt3369707"/>
        <w:bookmarkEnd w:id="6"/>
        <w:bookmarkEnd w:id="7"/>
        <w:r w:rsidRPr="001E6188">
          <w:rPr>
            <w:rStyle w:val="Lienhypertexte"/>
          </w:rPr>
          <w:t>https://www.legifrance.gouv.fr/affichCodeArticle.do;jsessionid=D5F2C558D167BFA1A3D87F2A4EDA8784.tplgfr42s_2?idArticle=LEGIARTI000037730515&amp;cidTexte=LEGITEXT000037701019&amp;dateTexte=20190401</w:t>
        </w:r>
      </w:hyperlink>
      <w:r w:rsidR="00427375">
        <w:rPr>
          <w:rFonts w:ascii="Arial" w:hAnsi="Arial" w:cs="Arial"/>
        </w:rPr>
        <w:t xml:space="preserve">I l richiedente </w:t>
      </w:r>
      <w:r>
        <w:rPr>
          <w:rFonts w:ascii="Arial" w:hAnsi="Arial" w:cs="Arial"/>
        </w:rPr>
        <w:t>è una micro, piccola o media impresa a</w:t>
      </w:r>
      <w:r>
        <w:rPr>
          <w:rFonts w:ascii="Arial" w:hAnsi="Arial" w:cs="Arial"/>
        </w:rPr>
        <w:t xml:space="preserve">i sensi della </w:t>
      </w:r>
      <w:hyperlink r:id="rId28" w:history="1">
        <w:r w:rsidRPr="00091894">
          <w:rPr>
            <w:rStyle w:val="Lienhypertexte"/>
            <w:rFonts w:ascii="Arial" w:hAnsi="Arial" w:cs="Arial"/>
          </w:rPr>
          <w:t>raccomandazione della Commissione del 6 maggio 2003</w:t>
        </w:r>
      </w:hyperlink>
      <w:r w:rsidRPr="00025EC9">
        <w:rPr>
          <w:rFonts w:ascii="Arial" w:hAnsi="Arial" w:cs="Arial"/>
        </w:rPr>
        <w:t xml:space="preserve"> relativa alla definizione delle micro, piccole e medie imprese </w:t>
      </w:r>
      <w:r>
        <w:rPr>
          <w:rFonts w:ascii="Arial" w:hAnsi="Arial" w:cs="Arial"/>
        </w:rPr>
        <w:t xml:space="preserve">o un artigiano ai </w:t>
      </w:r>
      <w:r w:rsidRPr="00091894">
        <w:rPr>
          <w:rFonts w:ascii="Arial" w:hAnsi="Arial" w:cs="Arial"/>
        </w:rPr>
        <w:t>sensi</w:t>
      </w:r>
      <w:r>
        <w:rPr>
          <w:rFonts w:ascii="Arial" w:hAnsi="Arial" w:cs="Arial"/>
        </w:rPr>
        <w:t xml:space="preserve"> de</w:t>
      </w:r>
      <w:r>
        <w:rPr>
          <w:rFonts w:ascii="Arial" w:hAnsi="Arial" w:cs="Arial"/>
        </w:rPr>
        <w:t>ll'</w:t>
      </w:r>
      <w:hyperlink r:id="rId29" w:history="1">
        <w:r w:rsidRPr="00075785">
          <w:rPr>
            <w:rStyle w:val="Lienhypertexte"/>
            <w:rFonts w:ascii="Arial" w:hAnsi="Arial" w:cs="Arial"/>
          </w:rPr>
          <w:t>articolo 19 della legge</w:t>
        </w:r>
      </w:hyperlink>
      <w:r>
        <w:rPr>
          <w:rFonts w:ascii="Arial" w:hAnsi="Arial" w:cs="Arial"/>
        </w:rPr>
        <w:t xml:space="preserve"> modificata </w:t>
      </w:r>
      <w:hyperlink r:id="rId30" w:history="1">
        <w:r w:rsidRPr="00075785">
          <w:rPr>
            <w:rStyle w:val="Lienhypertexte"/>
            <w:rFonts w:ascii="Arial" w:hAnsi="Arial" w:cs="Arial"/>
          </w:rPr>
          <w:t xml:space="preserve">del 5 luglio </w:t>
        </w:r>
        <w:r>
          <w:rPr>
            <w:rStyle w:val="Lienhypertexte"/>
            <w:rFonts w:ascii="Arial" w:hAnsi="Arial" w:cs="Arial"/>
          </w:rPr>
          <w:t>1996</w:t>
        </w:r>
      </w:hyperlink>
      <w:r>
        <w:rPr>
          <w:rFonts w:ascii="Arial" w:hAnsi="Arial" w:cs="Arial"/>
        </w:rPr>
        <w:t xml:space="preserve"> n. 96-603 sullo sviluppo e la promozione del c</w:t>
      </w:r>
      <w:r>
        <w:rPr>
          <w:rFonts w:ascii="Arial" w:hAnsi="Arial" w:cs="Arial"/>
        </w:rPr>
        <w:t>ommercio e dell'artigianato (</w:t>
      </w:r>
      <w:hyperlink r:id="rId31" w:history="1">
        <w:r w:rsidRPr="00025EC9">
          <w:rPr>
            <w:rStyle w:val="Lienhypertexte"/>
            <w:rFonts w:ascii="Arial" w:hAnsi="Arial" w:cs="Arial"/>
            <w:color w:val="0070C0"/>
          </w:rPr>
          <w:t xml:space="preserve">art. R. 21 5 1-13 </w:t>
        </w:r>
      </w:hyperlink>
      <w:hyperlink r:id="rId32" w:history="1">
        <w:r w:rsidRPr="001E6188">
          <w:rPr>
            <w:rStyle w:val="Lienhypertexte"/>
          </w:rPr>
          <w:t>https://www.legifrance.gouv.fr/affichCodeArticle.do;jsessionid=D5F2C558D167BFA1A3D87F2A4EDA8784.tplgfr42s_2?idArticle=LEGIARTI000037730515&amp;cidTexte=LEGITEXT000037701019&amp;dateTexte=20190401</w:t>
        </w:r>
      </w:hyperlink>
      <w:r>
        <w:rPr>
          <w:rFonts w:ascii="Arial" w:hAnsi="Arial" w:cs="Arial"/>
        </w:rPr>
        <w:t xml:space="preserve">e </w:t>
      </w:r>
      <w:hyperlink r:id="rId33" w:history="1">
        <w:r w:rsidRPr="00052C0B">
          <w:rPr>
            <w:rStyle w:val="Lienhypertexte"/>
            <w:rFonts w:ascii="Arial" w:hAnsi="Arial" w:cs="Arial"/>
          </w:rPr>
          <w:t>R. 2351-12</w:t>
        </w:r>
      </w:hyperlink>
      <w:r>
        <w:rPr>
          <w:rFonts w:ascii="Arial" w:hAnsi="Arial" w:cs="Arial"/>
        </w:rPr>
        <w:t xml:space="preserve"> del Codice dell'ordine pubblico francese)?</w:t>
      </w:r>
    </w:p>
    <w:p w14:paraId="5BBDE6DC" w14:textId="77777777" w:rsidR="00472B25" w:rsidRDefault="00472B25">
      <w:pPr>
        <w:jc w:val="both"/>
        <w:rPr>
          <w:rFonts w:ascii="Arial" w:hAnsi="Arial" w:cs="Arial"/>
        </w:rPr>
      </w:pPr>
    </w:p>
    <w:p w14:paraId="1F4E7DBC" w14:textId="77777777" w:rsidR="007C1CC2" w:rsidRDefault="001E6188">
      <w:pPr>
        <w:ind w:left="567"/>
        <w:jc w:val="both"/>
        <w:rPr>
          <w:rFonts w:ascii="Arial" w:hAnsi="Arial" w:cs="Arial"/>
        </w:rPr>
      </w:pPr>
      <w:r>
        <w:fldChar w:fldCharType="begin">
          <w:ffData>
            <w:name w:val=""/>
            <w:enabled/>
            <w:calcOnExit w:val="0"/>
            <w:checkBox>
              <w:size w:val="20"/>
              <w:default w:val="0"/>
            </w:checkBox>
          </w:ffData>
        </w:fldChar>
      </w:r>
      <w:r>
        <w:instrText xml:space="preserve"> FORMCHECKBOX </w:instrText>
      </w:r>
      <w:r>
        <w:fldChar w:fldCharType="separate"/>
      </w:r>
      <w:r>
        <w:fldChar w:fldCharType="end"/>
      </w:r>
      <w:r>
        <w:rPr>
          <w:rFonts w:ascii="Arial" w:hAnsi="Arial" w:cs="Arial"/>
        </w:rPr>
        <w:t xml:space="preserve"> Sì</w:t>
      </w:r>
    </w:p>
    <w:p w14:paraId="213A59C9" w14:textId="77777777" w:rsidR="00427375" w:rsidRDefault="00427375" w:rsidP="00427375">
      <w:pPr>
        <w:ind w:left="567"/>
        <w:jc w:val="both"/>
        <w:rPr>
          <w:rFonts w:ascii="Arial" w:hAnsi="Arial" w:cs="Arial"/>
        </w:rPr>
      </w:pPr>
    </w:p>
    <w:p w14:paraId="5693283E" w14:textId="77777777" w:rsidR="007C1CC2" w:rsidRDefault="001E6188">
      <w:pPr>
        <w:ind w:left="567"/>
        <w:jc w:val="both"/>
        <w:rPr>
          <w:rFonts w:ascii="Arial" w:hAnsi="Arial" w:cs="Arial"/>
          <w:bCs/>
          <w:sz w:val="22"/>
        </w:rPr>
      </w:pPr>
      <w:r>
        <w:fldChar w:fldCharType="begin">
          <w:ffData>
            <w:name w:val=""/>
            <w:enabled/>
            <w:calcOnExit w:val="0"/>
            <w:checkBox>
              <w:size w:val="20"/>
              <w:default w:val="0"/>
            </w:checkBox>
          </w:ffData>
        </w:fldChar>
      </w:r>
      <w:r>
        <w:instrText xml:space="preserve"> FORMCHECKBOX </w:instrText>
      </w:r>
      <w:r>
        <w:fldChar w:fldCharType="separate"/>
      </w:r>
      <w:r>
        <w:fldChar w:fldCharType="end"/>
      </w:r>
      <w:r>
        <w:rPr>
          <w:rFonts w:ascii="Arial" w:hAnsi="Arial" w:cs="Arial"/>
        </w:rPr>
        <w:t xml:space="preserve"> No.</w:t>
      </w:r>
    </w:p>
    <w:p w14:paraId="667BC383" w14:textId="77777777" w:rsidR="007C1CC2" w:rsidRDefault="00815797">
      <w:pPr>
        <w:jc w:val="both"/>
        <w:rPr>
          <w:rFonts w:ascii="Arial" w:hAnsi="Arial" w:cs="Arial"/>
          <w:i/>
          <w:iCs/>
          <w:sz w:val="18"/>
          <w:szCs w:val="18"/>
        </w:rPr>
      </w:pPr>
      <w:r>
        <w:rPr>
          <w:rFonts w:ascii="Arial" w:hAnsi="Arial" w:cs="Arial"/>
          <w:b/>
          <w:bCs/>
          <w:sz w:val="22"/>
          <w:szCs w:val="22"/>
        </w:rPr>
        <w:br w:type="page"/>
      </w:r>
      <w:r w:rsidR="001E6188">
        <w:rPr>
          <w:rFonts w:ascii="Arial" w:hAnsi="Arial" w:cs="Arial"/>
          <w:b/>
          <w:bCs/>
          <w:sz w:val="22"/>
          <w:szCs w:val="22"/>
        </w:rPr>
        <w:lastRenderedPageBreak/>
        <w:t xml:space="preserve">C2 - Casi particolari </w:t>
      </w:r>
      <w:r w:rsidR="002228BD">
        <w:rPr>
          <w:rFonts w:ascii="Arial" w:hAnsi="Arial" w:cs="Arial"/>
          <w:b/>
          <w:bCs/>
          <w:sz w:val="22"/>
          <w:szCs w:val="22"/>
        </w:rPr>
        <w:t>in caso di appalto pubblico riservato</w:t>
      </w:r>
    </w:p>
    <w:p w14:paraId="3508757F" w14:textId="77777777" w:rsidR="007C1CC2" w:rsidRDefault="00472B25">
      <w:pPr>
        <w:spacing w:before="120"/>
        <w:jc w:val="both"/>
        <w:rPr>
          <w:rFonts w:ascii="Arial" w:hAnsi="Arial" w:cs="Arial"/>
          <w:i/>
          <w:iCs/>
          <w:szCs w:val="18"/>
        </w:rPr>
      </w:pPr>
      <w:r w:rsidRPr="008C2177">
        <w:rPr>
          <w:rFonts w:ascii="Arial" w:hAnsi="Arial" w:cs="Arial"/>
          <w:i/>
          <w:iCs/>
          <w:szCs w:val="18"/>
        </w:rPr>
        <w:t xml:space="preserve">Il candidato singolo o il membro del raggruppamento che soddisfa una delle seguenti condizioni e che si candida per un appalto </w:t>
      </w:r>
      <w:r w:rsidR="007C0A0D" w:rsidRPr="008C2177">
        <w:rPr>
          <w:rFonts w:ascii="Arial" w:hAnsi="Arial" w:cs="Arial"/>
          <w:i/>
          <w:iCs/>
          <w:szCs w:val="18"/>
        </w:rPr>
        <w:t xml:space="preserve">pubblico </w:t>
      </w:r>
      <w:r w:rsidR="001E6188">
        <w:rPr>
          <w:rFonts w:ascii="Arial" w:hAnsi="Arial" w:cs="Arial"/>
          <w:i/>
          <w:iCs/>
          <w:szCs w:val="18"/>
        </w:rPr>
        <w:t xml:space="preserve">diverso da un appalto di difesa o di sicurezza </w:t>
      </w:r>
      <w:r w:rsidRPr="008C2177">
        <w:rPr>
          <w:rFonts w:ascii="Arial" w:hAnsi="Arial" w:cs="Arial"/>
          <w:i/>
          <w:iCs/>
          <w:szCs w:val="18"/>
        </w:rPr>
        <w:t xml:space="preserve">riservato ai sensi </w:t>
      </w:r>
      <w:r w:rsidR="006E2F47" w:rsidRPr="008C2177">
        <w:rPr>
          <w:rFonts w:ascii="Arial" w:hAnsi="Arial" w:cs="Arial"/>
          <w:i/>
          <w:iCs/>
          <w:szCs w:val="18"/>
        </w:rPr>
        <w:t xml:space="preserve">degli </w:t>
      </w:r>
      <w:hyperlink r:id="rId34" w:history="1">
        <w:r w:rsidR="006E2F47" w:rsidRPr="003C025D">
          <w:rPr>
            <w:rStyle w:val="Lienhypertexte"/>
            <w:rFonts w:ascii="Arial" w:hAnsi="Arial" w:cs="Arial"/>
            <w:i/>
            <w:iCs/>
            <w:szCs w:val="18"/>
          </w:rPr>
          <w:t xml:space="preserve">articoli </w:t>
        </w:r>
        <w:r w:rsidR="001E6188" w:rsidRPr="003C025D">
          <w:rPr>
            <w:rStyle w:val="Lienhypertexte"/>
            <w:rFonts w:ascii="Arial" w:hAnsi="Arial" w:cs="Arial"/>
            <w:i/>
            <w:iCs/>
            <w:szCs w:val="18"/>
          </w:rPr>
          <w:t>L. 2113-12</w:t>
        </w:r>
        <w:r w:rsidR="00483E5B">
          <w:rPr>
            <w:rStyle w:val="Lienhypertexte"/>
            <w:rFonts w:ascii="Arial" w:hAnsi="Arial" w:cs="Arial"/>
            <w:i/>
            <w:iCs/>
            <w:szCs w:val="18"/>
          </w:rPr>
          <w:t xml:space="preserve">, </w:t>
        </w:r>
        <w:r w:rsidR="001E6188" w:rsidRPr="003C025D">
          <w:rPr>
            <w:rStyle w:val="Lienhypertexte"/>
            <w:rFonts w:ascii="Arial" w:hAnsi="Arial" w:cs="Arial"/>
            <w:i/>
            <w:iCs/>
            <w:szCs w:val="18"/>
          </w:rPr>
          <w:t>L. 2113-13</w:t>
        </w:r>
      </w:hyperlink>
      <w:r w:rsidR="00483E5B">
        <w:rPr>
          <w:rFonts w:ascii="Arial" w:hAnsi="Arial" w:cs="Arial"/>
          <w:i/>
          <w:iCs/>
          <w:szCs w:val="18"/>
        </w:rPr>
        <w:t xml:space="preserve"> o </w:t>
      </w:r>
      <w:hyperlink r:id="rId35" w:history="1">
        <w:r w:rsidR="00483E5B" w:rsidRPr="00483E5B">
          <w:rPr>
            <w:rStyle w:val="Lienhypertexte"/>
            <w:rFonts w:ascii="Arial" w:hAnsi="Arial" w:cs="Arial"/>
            <w:i/>
            <w:iCs/>
            <w:szCs w:val="18"/>
          </w:rPr>
          <w:t>L. 2113-15</w:t>
        </w:r>
      </w:hyperlink>
      <w:r w:rsidR="001E6188">
        <w:rPr>
          <w:rFonts w:ascii="Arial" w:hAnsi="Arial" w:cs="Arial"/>
          <w:i/>
          <w:iCs/>
          <w:szCs w:val="18"/>
        </w:rPr>
        <w:t xml:space="preserve"> del Codice degli appalti</w:t>
      </w:r>
      <w:r w:rsidR="001E6188">
        <w:rPr>
          <w:rFonts w:ascii="Arial" w:hAnsi="Arial" w:cs="Arial"/>
          <w:i/>
          <w:iCs/>
          <w:szCs w:val="18"/>
        </w:rPr>
        <w:t xml:space="preserve"> pubblici francese </w:t>
      </w:r>
      <w:r w:rsidRPr="008C2177">
        <w:rPr>
          <w:rFonts w:ascii="Arial" w:hAnsi="Arial" w:cs="Arial"/>
          <w:i/>
          <w:iCs/>
          <w:szCs w:val="18"/>
        </w:rPr>
        <w:t>deve barrare la casella corrispondente alla sua situazione</w:t>
      </w:r>
      <w:r w:rsidR="001E6188" w:rsidRPr="008C2177">
        <w:rPr>
          <w:rFonts w:ascii="Arial" w:hAnsi="Arial" w:cs="Arial"/>
          <w:i/>
          <w:iCs/>
          <w:szCs w:val="18"/>
        </w:rPr>
        <w:t xml:space="preserve">. Il candidato singolo o il membro del raggruppamento che soddisfa una delle seguenti condizioni e che si candida per un appalto pubblico </w:t>
      </w:r>
      <w:r w:rsidR="001E6188">
        <w:rPr>
          <w:rFonts w:ascii="Arial" w:hAnsi="Arial" w:cs="Arial"/>
          <w:i/>
          <w:iCs/>
          <w:szCs w:val="18"/>
        </w:rPr>
        <w:t xml:space="preserve">di difesa o di sicurezza </w:t>
      </w:r>
      <w:r w:rsidR="001E6188" w:rsidRPr="008C2177">
        <w:rPr>
          <w:rFonts w:ascii="Arial" w:hAnsi="Arial" w:cs="Arial"/>
          <w:i/>
          <w:iCs/>
          <w:szCs w:val="18"/>
        </w:rPr>
        <w:t>riservato ai sen</w:t>
      </w:r>
      <w:r w:rsidR="001E6188" w:rsidRPr="008C2177">
        <w:rPr>
          <w:rFonts w:ascii="Arial" w:hAnsi="Arial" w:cs="Arial"/>
          <w:i/>
          <w:iCs/>
          <w:szCs w:val="18"/>
        </w:rPr>
        <w:t>si dell</w:t>
      </w:r>
      <w:r w:rsidR="001E6188" w:rsidRPr="009A394A">
        <w:rPr>
          <w:rFonts w:ascii="Arial" w:hAnsi="Arial" w:cs="Arial"/>
          <w:i/>
          <w:iCs/>
          <w:szCs w:val="18"/>
        </w:rPr>
        <w:t>'</w:t>
      </w:r>
      <w:hyperlink r:id="rId36" w:history="1">
        <w:r w:rsidR="001E6188" w:rsidRPr="00827FD0">
          <w:rPr>
            <w:rStyle w:val="Lienhypertexte"/>
            <w:rFonts w:ascii="Arial" w:hAnsi="Arial" w:cs="Arial"/>
            <w:i/>
            <w:iCs/>
            <w:szCs w:val="18"/>
          </w:rPr>
          <w:t>articolo L. 2313-6</w:t>
        </w:r>
      </w:hyperlink>
      <w:r w:rsidR="001E6188" w:rsidRPr="009A394A">
        <w:rPr>
          <w:rFonts w:ascii="Arial" w:hAnsi="Arial" w:cs="Arial"/>
          <w:i/>
          <w:iCs/>
          <w:szCs w:val="18"/>
        </w:rPr>
        <w:t xml:space="preserve"> del </w:t>
      </w:r>
      <w:r w:rsidR="001E6188">
        <w:rPr>
          <w:rFonts w:ascii="Arial" w:hAnsi="Arial" w:cs="Arial"/>
          <w:i/>
          <w:iCs/>
          <w:szCs w:val="18"/>
        </w:rPr>
        <w:t>Codice degli appalti pubbl</w:t>
      </w:r>
      <w:r w:rsidR="001E6188">
        <w:rPr>
          <w:rFonts w:ascii="Arial" w:hAnsi="Arial" w:cs="Arial"/>
          <w:i/>
          <w:iCs/>
          <w:szCs w:val="18"/>
        </w:rPr>
        <w:t xml:space="preserve">ici </w:t>
      </w:r>
      <w:r w:rsidR="001E6188" w:rsidRPr="009A394A">
        <w:rPr>
          <w:rFonts w:ascii="Arial" w:hAnsi="Arial" w:cs="Arial"/>
          <w:i/>
          <w:iCs/>
          <w:szCs w:val="18"/>
        </w:rPr>
        <w:t xml:space="preserve">francese </w:t>
      </w:r>
      <w:r w:rsidR="001E6188" w:rsidRPr="008C2177">
        <w:rPr>
          <w:rFonts w:ascii="Arial" w:hAnsi="Arial" w:cs="Arial"/>
          <w:i/>
          <w:iCs/>
          <w:szCs w:val="18"/>
        </w:rPr>
        <w:t>deve barrare la casella corrispondente alla sua situazione.</w:t>
      </w:r>
    </w:p>
    <w:p w14:paraId="20905B1C" w14:textId="77777777" w:rsidR="007C1CC2" w:rsidRDefault="001E6188">
      <w:pPr>
        <w:spacing w:before="120"/>
        <w:jc w:val="both"/>
        <w:rPr>
          <w:rFonts w:ascii="Arial" w:hAnsi="Arial" w:cs="Arial"/>
          <w:sz w:val="22"/>
        </w:rPr>
      </w:pPr>
      <w:r w:rsidRPr="008C2177">
        <w:rPr>
          <w:rFonts w:ascii="Arial" w:hAnsi="Arial" w:cs="Arial"/>
          <w:i/>
          <w:iCs/>
          <w:szCs w:val="18"/>
        </w:rPr>
        <w:t>I candidati europei con status equivalente che non sono stabiliti in Francia devono specificare il loro status giuridico e</w:t>
      </w:r>
      <w:r w:rsidR="00BB7109" w:rsidRPr="008C2177">
        <w:rPr>
          <w:rFonts w:ascii="Arial" w:hAnsi="Arial" w:cs="Arial"/>
          <w:i/>
          <w:iCs/>
          <w:szCs w:val="18"/>
        </w:rPr>
        <w:t xml:space="preserve">, per gli appalti pubblici di difesa o di sicurezza, </w:t>
      </w:r>
      <w:r w:rsidRPr="008C2177">
        <w:rPr>
          <w:rFonts w:ascii="Arial" w:hAnsi="Arial" w:cs="Arial"/>
          <w:i/>
          <w:iCs/>
          <w:szCs w:val="18"/>
        </w:rPr>
        <w:t>fornire i testi relativi a tale status</w:t>
      </w:r>
      <w:r w:rsidR="00614AE6">
        <w:rPr>
          <w:rFonts w:ascii="Arial" w:hAnsi="Arial" w:cs="Arial"/>
          <w:i/>
          <w:iCs/>
          <w:szCs w:val="18"/>
        </w:rPr>
        <w:t xml:space="preserve">. </w:t>
      </w:r>
      <w:r w:rsidR="00BB7109" w:rsidRPr="008C2177">
        <w:rPr>
          <w:rFonts w:ascii="Arial" w:hAnsi="Arial" w:cs="Arial"/>
          <w:i/>
          <w:iCs/>
          <w:szCs w:val="18"/>
        </w:rPr>
        <w:t xml:space="preserve">Per gli altri appalti pubblici, la </w:t>
      </w:r>
      <w:r w:rsidR="00872C42">
        <w:rPr>
          <w:rFonts w:ascii="Arial" w:hAnsi="Arial" w:cs="Arial"/>
          <w:i/>
          <w:iCs/>
          <w:szCs w:val="18"/>
        </w:rPr>
        <w:t xml:space="preserve">verifica sarà effettuata </w:t>
      </w:r>
      <w:r w:rsidR="00DC3F69">
        <w:rPr>
          <w:rFonts w:ascii="Arial" w:hAnsi="Arial" w:cs="Arial"/>
          <w:i/>
          <w:iCs/>
          <w:szCs w:val="18"/>
        </w:rPr>
        <w:t>secondo le condizioni stabilite dall</w:t>
      </w:r>
      <w:hyperlink r:id="rId37" w:history="1">
        <w:r w:rsidR="00DC3F69" w:rsidRPr="003C025D">
          <w:rPr>
            <w:rStyle w:val="Lienhypertexte"/>
            <w:rFonts w:ascii="Arial" w:hAnsi="Arial" w:cs="Arial"/>
            <w:i/>
            <w:iCs/>
            <w:szCs w:val="18"/>
          </w:rPr>
          <w:t xml:space="preserve">'articolo </w:t>
        </w:r>
        <w:r w:rsidR="003C025D" w:rsidRPr="003C025D">
          <w:rPr>
            <w:rStyle w:val="Lienhypertexte"/>
            <w:rFonts w:ascii="Arial" w:hAnsi="Arial" w:cs="Arial"/>
            <w:i/>
            <w:iCs/>
            <w:szCs w:val="18"/>
          </w:rPr>
          <w:t>R. 2144-1</w:t>
        </w:r>
      </w:hyperlink>
      <w:r w:rsidR="003C025D">
        <w:rPr>
          <w:rFonts w:ascii="Arial" w:hAnsi="Arial" w:cs="Arial"/>
          <w:i/>
          <w:iCs/>
          <w:szCs w:val="18"/>
        </w:rPr>
        <w:t xml:space="preserve"> del Codice degli appalti pubblici francese</w:t>
      </w:r>
      <w:r w:rsidRPr="008C2177">
        <w:rPr>
          <w:rFonts w:ascii="Arial" w:hAnsi="Arial" w:cs="Arial"/>
          <w:i/>
          <w:iCs/>
          <w:szCs w:val="18"/>
        </w:rPr>
        <w:t>.</w:t>
      </w:r>
    </w:p>
    <w:p w14:paraId="5D041012" w14:textId="77777777" w:rsidR="00472B25" w:rsidRDefault="00472B25">
      <w:pPr>
        <w:tabs>
          <w:tab w:val="left" w:pos="426"/>
        </w:tabs>
        <w:jc w:val="both"/>
        <w:rPr>
          <w:rFonts w:ascii="Arial" w:hAnsi="Arial" w:cs="Arial"/>
        </w:rPr>
      </w:pPr>
    </w:p>
    <w:tbl>
      <w:tblPr>
        <w:tblW w:w="10408" w:type="dxa"/>
        <w:tblLayout w:type="fixed"/>
        <w:tblCellMar>
          <w:left w:w="71" w:type="dxa"/>
          <w:right w:w="71" w:type="dxa"/>
        </w:tblCellMar>
        <w:tblLook w:val="0000" w:firstRow="0" w:lastRow="0" w:firstColumn="0" w:lastColumn="0" w:noHBand="0" w:noVBand="0"/>
      </w:tblPr>
      <w:tblGrid>
        <w:gridCol w:w="3615"/>
        <w:gridCol w:w="6783"/>
        <w:gridCol w:w="10"/>
      </w:tblGrid>
      <w:tr w:rsidR="007C1CC2" w14:paraId="624F5D21" w14:textId="77777777" w:rsidTr="00DD3915">
        <w:trPr>
          <w:gridAfter w:val="1"/>
          <w:wAfter w:w="10" w:type="dxa"/>
          <w:trHeight w:val="296"/>
        </w:trPr>
        <w:tc>
          <w:tcPr>
            <w:tcW w:w="10398" w:type="dxa"/>
            <w:gridSpan w:val="2"/>
            <w:tcBorders>
              <w:top w:val="single" w:sz="4" w:space="0" w:color="auto"/>
              <w:left w:val="single" w:sz="4" w:space="0" w:color="auto"/>
              <w:right w:val="single" w:sz="4" w:space="0" w:color="auto"/>
            </w:tcBorders>
            <w:shd w:val="clear" w:color="auto" w:fill="auto"/>
            <w:vAlign w:val="center"/>
          </w:tcPr>
          <w:p w14:paraId="7FE966A4" w14:textId="77777777" w:rsidR="007C1CC2" w:rsidRDefault="001E6188">
            <w:pPr>
              <w:pStyle w:val="Corpsdetexte21"/>
              <w:snapToGrid w:val="0"/>
              <w:jc w:val="center"/>
              <w:rPr>
                <w:rFonts w:ascii="Arial" w:hAnsi="Arial" w:cs="Arial"/>
                <w:b/>
                <w:bCs/>
                <w:i w:val="0"/>
                <w:iCs w:val="0"/>
                <w:sz w:val="20"/>
                <w:szCs w:val="20"/>
              </w:rPr>
            </w:pPr>
            <w:r>
              <w:rPr>
                <w:rFonts w:ascii="Arial" w:hAnsi="Arial" w:cs="Arial"/>
                <w:b/>
                <w:bCs/>
                <w:i w:val="0"/>
                <w:iCs w:val="0"/>
                <w:sz w:val="20"/>
                <w:szCs w:val="20"/>
              </w:rPr>
              <w:t>Stato del richiedente individuale</w:t>
            </w:r>
          </w:p>
          <w:p w14:paraId="38139531" w14:textId="77777777" w:rsidR="007C1CC2" w:rsidRDefault="001E6188">
            <w:pPr>
              <w:snapToGrid w:val="0"/>
              <w:jc w:val="center"/>
              <w:rPr>
                <w:rFonts w:ascii="Arial" w:hAnsi="Arial" w:cs="Arial"/>
                <w:b/>
                <w:bCs/>
              </w:rPr>
            </w:pPr>
            <w:r>
              <w:rPr>
                <w:rFonts w:ascii="Arial" w:hAnsi="Arial" w:cs="Arial"/>
                <w:b/>
                <w:bCs/>
                <w:i/>
                <w:iCs/>
              </w:rPr>
              <w:t>o membro del gruppo</w:t>
            </w:r>
          </w:p>
        </w:tc>
      </w:tr>
      <w:tr w:rsidR="007C1CC2" w14:paraId="113C0079" w14:textId="77777777" w:rsidTr="00FB44EA">
        <w:tblPrEx>
          <w:tblCellMar>
            <w:left w:w="108" w:type="dxa"/>
            <w:right w:w="108" w:type="dxa"/>
          </w:tblCellMar>
        </w:tblPrEx>
        <w:tc>
          <w:tcPr>
            <w:tcW w:w="3615" w:type="dxa"/>
            <w:tcBorders>
              <w:top w:val="single" w:sz="4" w:space="0" w:color="auto"/>
              <w:left w:val="single" w:sz="4" w:space="0" w:color="auto"/>
              <w:bottom w:val="single" w:sz="4" w:space="0" w:color="auto"/>
              <w:right w:val="single" w:sz="4" w:space="0" w:color="auto"/>
            </w:tcBorders>
            <w:shd w:val="clear" w:color="auto" w:fill="auto"/>
          </w:tcPr>
          <w:p w14:paraId="19B49D26" w14:textId="77777777" w:rsidR="007C1CC2" w:rsidRDefault="001E6188">
            <w:pPr>
              <w:pStyle w:val="fcase1ertab"/>
              <w:ind w:left="862" w:hanging="862"/>
              <w:rPr>
                <w:rFonts w:ascii="Arial" w:eastAsia="Arial" w:hAnsi="Arial" w:cs="Arial"/>
              </w:rPr>
            </w:pPr>
            <w:r>
              <w:rPr>
                <w:rFonts w:ascii="Arial" w:hAnsi="Arial" w:cs="Arial"/>
                <w:b/>
                <w:bCs/>
              </w:rPr>
              <w:t>1.</w:t>
            </w:r>
            <w:r>
              <w:rPr>
                <w:rFonts w:ascii="Arial" w:hAnsi="Arial" w:cs="Arial"/>
                <w:b/>
                <w:bCs/>
              </w:rPr>
              <w:tab/>
            </w:r>
            <w:r>
              <w:fldChar w:fldCharType="begin">
                <w:ffData>
                  <w:name w:val=""/>
                  <w:enabled/>
                  <w:calcOnExit w:val="0"/>
                  <w:checkBox>
                    <w:size w:val="20"/>
                    <w:default w:val="0"/>
                  </w:checkBox>
                </w:ffData>
              </w:fldChar>
            </w:r>
            <w:r>
              <w:instrText xml:space="preserve"> FORMCHECKBOX </w:instrText>
            </w:r>
            <w:r>
              <w:fldChar w:fldCharType="separate"/>
            </w:r>
            <w:r>
              <w:fldChar w:fldCharType="end"/>
            </w:r>
            <w:r>
              <w:rPr>
                <w:rFonts w:ascii="Arial" w:hAnsi="Arial" w:cs="Arial"/>
              </w:rPr>
              <w:t xml:space="preserve"> Azienda adattata</w:t>
            </w:r>
          </w:p>
          <w:p w14:paraId="40FD6C55" w14:textId="77777777" w:rsidR="007C1CC2" w:rsidRDefault="001E6188">
            <w:pPr>
              <w:pStyle w:val="fcase1ertab"/>
              <w:jc w:val="left"/>
              <w:rPr>
                <w:rFonts w:ascii="Arial" w:hAnsi="Arial" w:cs="Arial"/>
                <w:b/>
                <w:bCs/>
              </w:rPr>
            </w:pPr>
            <w:r>
              <w:rPr>
                <w:rFonts w:ascii="Arial" w:hAnsi="Arial" w:cs="Arial"/>
                <w:sz w:val="16"/>
                <w:szCs w:val="16"/>
              </w:rPr>
              <w:t xml:space="preserve">            (</w:t>
            </w:r>
            <w:hyperlink r:id="rId38" w:history="1">
              <w:r w:rsidR="00872C42">
                <w:rPr>
                  <w:rStyle w:val="Lienhypertexte"/>
                  <w:rFonts w:ascii="Arial" w:hAnsi="Arial" w:cs="Arial"/>
                  <w:sz w:val="16"/>
                  <w:szCs w:val="16"/>
                </w:rPr>
                <w:t>articolo L. 5213-13</w:t>
              </w:r>
            </w:hyperlink>
            <w:r>
              <w:rPr>
                <w:rFonts w:ascii="Arial" w:hAnsi="Arial" w:cs="Arial"/>
                <w:sz w:val="16"/>
                <w:szCs w:val="16"/>
              </w:rPr>
              <w:t xml:space="preserve"> del Codice del lavoro) </w:t>
            </w:r>
            <w:r w:rsidRPr="006E2F47">
              <w:rPr>
                <w:rFonts w:ascii="Arial" w:hAnsi="Arial" w:cs="Arial"/>
              </w:rPr>
              <w:t>o strutture equivalenti.</w:t>
            </w:r>
          </w:p>
          <w:p w14:paraId="5531D531" w14:textId="77777777" w:rsidR="006F6740" w:rsidRDefault="006F6740">
            <w:pPr>
              <w:pStyle w:val="fcase1ertab"/>
              <w:rPr>
                <w:rFonts w:ascii="Arial" w:hAnsi="Arial" w:cs="Arial"/>
                <w:b/>
                <w:bCs/>
              </w:rPr>
            </w:pPr>
          </w:p>
        </w:tc>
        <w:tc>
          <w:tcPr>
            <w:tcW w:w="6793" w:type="dxa"/>
            <w:gridSpan w:val="2"/>
            <w:tcBorders>
              <w:top w:val="single" w:sz="4" w:space="0" w:color="auto"/>
              <w:left w:val="single" w:sz="4" w:space="0" w:color="auto"/>
              <w:bottom w:val="single" w:sz="4" w:space="0" w:color="auto"/>
              <w:right w:val="single" w:sz="4" w:space="0" w:color="000000"/>
            </w:tcBorders>
            <w:shd w:val="clear" w:color="auto" w:fill="auto"/>
          </w:tcPr>
          <w:p w14:paraId="73CC8A3F" w14:textId="77777777" w:rsidR="007C1CC2" w:rsidRDefault="001E6188">
            <w:pPr>
              <w:ind w:left="170" w:right="170"/>
              <w:jc w:val="both"/>
              <w:rPr>
                <w:rFonts w:ascii="Arial" w:hAnsi="Arial" w:cs="Arial"/>
                <w:sz w:val="16"/>
                <w:szCs w:val="16"/>
              </w:rPr>
            </w:pPr>
            <w:r>
              <w:rPr>
                <w:rFonts w:ascii="Arial" w:hAnsi="Arial" w:cs="Arial"/>
                <w:sz w:val="16"/>
                <w:szCs w:val="16"/>
              </w:rPr>
              <w:t xml:space="preserve">Dovrete presentare </w:t>
            </w:r>
            <w:r>
              <w:rPr>
                <w:rFonts w:ascii="Arial" w:hAnsi="Arial" w:cs="Arial"/>
                <w:sz w:val="16"/>
                <w:szCs w:val="16"/>
              </w:rPr>
              <w:t xml:space="preserve">un contratto di obiettivi equivalente all'approvazione, o un certificato amministrativo che riconosca il vostro status di azienda adattata, rilasciato </w:t>
            </w:r>
            <w:r w:rsidRPr="00DA0E8D">
              <w:rPr>
                <w:rFonts w:ascii="Arial" w:hAnsi="Arial" w:cs="Arial"/>
                <w:sz w:val="16"/>
                <w:szCs w:val="16"/>
              </w:rPr>
              <w:t xml:space="preserve">dal dipartimento regionale </w:t>
            </w:r>
            <w:r w:rsidRPr="00FB44EA">
              <w:rPr>
                <w:rFonts w:ascii="Arial" w:hAnsi="Arial" w:cs="Arial"/>
                <w:sz w:val="16"/>
                <w:szCs w:val="16"/>
              </w:rPr>
              <w:t xml:space="preserve">responsabile </w:t>
            </w:r>
            <w:r w:rsidRPr="006C6E7F">
              <w:rPr>
                <w:rFonts w:ascii="Arial" w:hAnsi="Arial" w:cs="Arial"/>
                <w:sz w:val="16"/>
                <w:szCs w:val="16"/>
              </w:rPr>
              <w:t>dell'</w:t>
            </w:r>
            <w:r>
              <w:rPr>
                <w:rFonts w:ascii="Arial" w:hAnsi="Arial" w:cs="Arial"/>
                <w:sz w:val="16"/>
                <w:szCs w:val="16"/>
              </w:rPr>
              <w:t>occupazione e della formazione professionale</w:t>
            </w:r>
            <w:r w:rsidR="00A83BDF">
              <w:rPr>
                <w:rFonts w:ascii="Arial" w:hAnsi="Arial" w:cs="Arial"/>
                <w:sz w:val="16"/>
                <w:szCs w:val="16"/>
              </w:rPr>
              <w:t>, o da una struttura equivalente</w:t>
            </w:r>
            <w:r>
              <w:rPr>
                <w:rFonts w:ascii="Arial" w:hAnsi="Arial" w:cs="Arial"/>
                <w:sz w:val="16"/>
                <w:szCs w:val="16"/>
              </w:rPr>
              <w:t>.</w:t>
            </w:r>
          </w:p>
          <w:p w14:paraId="08E07DBD" w14:textId="77777777" w:rsidR="007C1CC2" w:rsidRDefault="001E6188">
            <w:pPr>
              <w:ind w:left="170" w:right="170"/>
              <w:jc w:val="both"/>
              <w:rPr>
                <w:rFonts w:ascii="Arial" w:hAnsi="Arial" w:cs="Arial"/>
                <w:sz w:val="16"/>
                <w:szCs w:val="16"/>
              </w:rPr>
            </w:pPr>
            <w:r>
              <w:rPr>
                <w:rFonts w:ascii="Arial" w:hAnsi="Arial" w:cs="Arial"/>
                <w:sz w:val="16"/>
                <w:szCs w:val="16"/>
              </w:rPr>
              <w:t>Se del caso, indicare l'indirizzo Internet al quale è possibile accedere direttamente e gratuitamente a questo documento, nonché tutte le informazioni necessarie per accedervi:</w:t>
            </w:r>
          </w:p>
          <w:p w14:paraId="27447009" w14:textId="77777777" w:rsidR="006F6740" w:rsidRDefault="006F6740">
            <w:pPr>
              <w:ind w:left="170" w:right="170"/>
              <w:jc w:val="both"/>
              <w:rPr>
                <w:rFonts w:ascii="Arial" w:hAnsi="Arial" w:cs="Arial"/>
                <w:sz w:val="16"/>
                <w:szCs w:val="16"/>
              </w:rPr>
            </w:pPr>
          </w:p>
          <w:p w14:paraId="078AE1D7" w14:textId="77777777" w:rsidR="007C1CC2" w:rsidRDefault="001E6188">
            <w:pPr>
              <w:numPr>
                <w:ilvl w:val="0"/>
                <w:numId w:val="5"/>
              </w:numPr>
              <w:ind w:right="170"/>
              <w:jc w:val="both"/>
              <w:rPr>
                <w:rFonts w:ascii="Arial" w:hAnsi="Arial" w:cs="Arial"/>
                <w:sz w:val="12"/>
                <w:szCs w:val="16"/>
              </w:rPr>
            </w:pPr>
            <w:r w:rsidRPr="00A70756">
              <w:rPr>
                <w:rFonts w:ascii="Arial" w:hAnsi="Arial" w:cs="Arial"/>
                <w:sz w:val="12"/>
                <w:szCs w:val="16"/>
              </w:rPr>
              <w:t>Indirizzo Internet:</w:t>
            </w:r>
          </w:p>
          <w:p w14:paraId="76069D0A" w14:textId="77777777" w:rsidR="006F6740" w:rsidRDefault="006F6740">
            <w:pPr>
              <w:ind w:left="170" w:right="170"/>
              <w:jc w:val="both"/>
              <w:rPr>
                <w:rFonts w:ascii="Arial" w:hAnsi="Arial" w:cs="Arial"/>
                <w:sz w:val="12"/>
                <w:szCs w:val="16"/>
              </w:rPr>
            </w:pPr>
          </w:p>
          <w:p w14:paraId="76C381B7" w14:textId="77777777" w:rsidR="00872C42" w:rsidRDefault="00872C42">
            <w:pPr>
              <w:ind w:left="170" w:right="170"/>
              <w:jc w:val="both"/>
              <w:rPr>
                <w:rFonts w:ascii="Arial" w:hAnsi="Arial" w:cs="Arial"/>
                <w:sz w:val="12"/>
                <w:szCs w:val="16"/>
              </w:rPr>
            </w:pPr>
          </w:p>
          <w:p w14:paraId="455437B3" w14:textId="77777777" w:rsidR="00872C42" w:rsidRPr="00A70756" w:rsidRDefault="00872C42">
            <w:pPr>
              <w:ind w:left="170" w:right="170"/>
              <w:jc w:val="both"/>
              <w:rPr>
                <w:rFonts w:ascii="Arial" w:hAnsi="Arial" w:cs="Arial"/>
                <w:sz w:val="12"/>
                <w:szCs w:val="16"/>
              </w:rPr>
            </w:pPr>
          </w:p>
          <w:p w14:paraId="4AE9AF5C" w14:textId="77777777" w:rsidR="007C1CC2" w:rsidRDefault="001E6188">
            <w:pPr>
              <w:numPr>
                <w:ilvl w:val="0"/>
                <w:numId w:val="5"/>
              </w:numPr>
              <w:ind w:right="170"/>
              <w:jc w:val="both"/>
              <w:rPr>
                <w:rFonts w:ascii="Arial" w:hAnsi="Arial" w:cs="Arial"/>
                <w:sz w:val="12"/>
                <w:szCs w:val="16"/>
              </w:rPr>
            </w:pPr>
            <w:r>
              <w:rPr>
                <w:rFonts w:ascii="Arial" w:hAnsi="Arial" w:cs="Arial"/>
                <w:sz w:val="12"/>
                <w:szCs w:val="16"/>
              </w:rPr>
              <w:t xml:space="preserve">Informazioni </w:t>
            </w:r>
            <w:r w:rsidRPr="00A70756">
              <w:rPr>
                <w:rFonts w:ascii="Arial" w:hAnsi="Arial" w:cs="Arial"/>
                <w:sz w:val="12"/>
                <w:szCs w:val="16"/>
              </w:rPr>
              <w:t>necessarie per l'accesso:</w:t>
            </w:r>
          </w:p>
          <w:p w14:paraId="01F93464" w14:textId="77777777" w:rsidR="006F6740" w:rsidRPr="00A70756" w:rsidRDefault="006F6740">
            <w:pPr>
              <w:ind w:left="170" w:right="170"/>
              <w:jc w:val="both"/>
              <w:rPr>
                <w:rFonts w:ascii="Arial" w:hAnsi="Arial" w:cs="Arial"/>
                <w:sz w:val="12"/>
                <w:szCs w:val="16"/>
              </w:rPr>
            </w:pPr>
          </w:p>
          <w:p w14:paraId="505B9D3F" w14:textId="77777777" w:rsidR="006F6740" w:rsidRDefault="006F6740">
            <w:pPr>
              <w:ind w:left="170" w:right="170"/>
              <w:jc w:val="both"/>
              <w:rPr>
                <w:rFonts w:ascii="Arial" w:hAnsi="Arial" w:cs="Arial"/>
                <w:sz w:val="16"/>
                <w:szCs w:val="16"/>
              </w:rPr>
            </w:pPr>
          </w:p>
          <w:p w14:paraId="65AC4737" w14:textId="77777777" w:rsidR="006F6740" w:rsidRDefault="006F6740">
            <w:pPr>
              <w:ind w:left="170" w:right="170"/>
              <w:jc w:val="both"/>
              <w:rPr>
                <w:rFonts w:ascii="Arial" w:hAnsi="Arial" w:cs="Arial"/>
                <w:sz w:val="16"/>
                <w:szCs w:val="16"/>
              </w:rPr>
            </w:pPr>
          </w:p>
          <w:p w14:paraId="1D34E4D8" w14:textId="77777777" w:rsidR="006F6740" w:rsidRDefault="006F6740">
            <w:pPr>
              <w:snapToGrid w:val="0"/>
              <w:jc w:val="both"/>
              <w:rPr>
                <w:rFonts w:ascii="Arial" w:hAnsi="Arial" w:cs="Arial"/>
                <w:b/>
                <w:bCs/>
              </w:rPr>
            </w:pPr>
          </w:p>
        </w:tc>
      </w:tr>
      <w:tr w:rsidR="007C1CC2" w14:paraId="7AFD62C4" w14:textId="77777777" w:rsidTr="00FB44EA">
        <w:tblPrEx>
          <w:tblCellMar>
            <w:left w:w="108" w:type="dxa"/>
            <w:right w:w="108" w:type="dxa"/>
          </w:tblCellMar>
        </w:tblPrEx>
        <w:trPr>
          <w:trHeight w:val="1644"/>
        </w:trPr>
        <w:tc>
          <w:tcPr>
            <w:tcW w:w="3615" w:type="dxa"/>
            <w:tcBorders>
              <w:top w:val="single" w:sz="4" w:space="0" w:color="auto"/>
              <w:left w:val="single" w:sz="4" w:space="0" w:color="auto"/>
              <w:bottom w:val="single" w:sz="4" w:space="0" w:color="auto"/>
              <w:right w:val="single" w:sz="4" w:space="0" w:color="auto"/>
            </w:tcBorders>
            <w:shd w:val="clear" w:color="auto" w:fill="auto"/>
          </w:tcPr>
          <w:p w14:paraId="45EAD8CE" w14:textId="77777777" w:rsidR="007C1CC2" w:rsidRDefault="001E6188">
            <w:pPr>
              <w:pStyle w:val="fcase1ertab"/>
              <w:jc w:val="left"/>
              <w:rPr>
                <w:rFonts w:ascii="Arial" w:hAnsi="Arial" w:cs="Arial"/>
                <w:bCs/>
              </w:rPr>
            </w:pPr>
            <w:r>
              <w:rPr>
                <w:rFonts w:ascii="Arial" w:hAnsi="Arial" w:cs="Arial"/>
                <w:b/>
                <w:bCs/>
              </w:rPr>
              <w:t>2.</w:t>
            </w:r>
            <w:r>
              <w:rPr>
                <w:rFonts w:ascii="Arial" w:hAnsi="Arial" w:cs="Arial"/>
                <w:b/>
                <w:bCs/>
              </w:rPr>
              <w:tab/>
            </w:r>
            <w:r>
              <w:fldChar w:fldCharType="begin">
                <w:ffData>
                  <w:name w:val=""/>
                  <w:enabled/>
                  <w:calcOnExit w:val="0"/>
                  <w:checkBox>
                    <w:size w:val="20"/>
                    <w:default w:val="0"/>
                  </w:checkBox>
                </w:ffData>
              </w:fldChar>
            </w:r>
            <w:r>
              <w:instrText xml:space="preserve"> FORMCHECKBOX </w:instrText>
            </w:r>
            <w:r>
              <w:fldChar w:fldCharType="separate"/>
            </w:r>
            <w:r>
              <w:fldChar w:fldCharType="end"/>
            </w:r>
            <w:r>
              <w:rPr>
                <w:rFonts w:ascii="Arial" w:hAnsi="Arial" w:cs="Arial"/>
              </w:rPr>
              <w:t xml:space="preserve"> Etablissement et service d'aide par le travail (</w:t>
            </w:r>
            <w:hyperlink r:id="rId39" w:history="1">
              <w:r w:rsidR="00872C42" w:rsidRPr="00827FD0">
                <w:rPr>
                  <w:rStyle w:val="Lienhypertexte"/>
                  <w:rFonts w:ascii="Arial" w:hAnsi="Arial" w:cs="Arial"/>
                  <w:sz w:val="16"/>
                  <w:szCs w:val="16"/>
                </w:rPr>
                <w:t>artt. L. 344-2 e segg.</w:t>
              </w:r>
            </w:hyperlink>
            <w:r>
              <w:rPr>
                <w:rFonts w:ascii="Arial" w:hAnsi="Arial" w:cs="Arial"/>
                <w:sz w:val="16"/>
                <w:szCs w:val="16"/>
              </w:rPr>
              <w:t xml:space="preserve"> del Code de l'action sociale et des familles</w:t>
            </w:r>
            <w:r>
              <w:rPr>
                <w:rFonts w:ascii="Arial" w:hAnsi="Arial" w:cs="Arial"/>
              </w:rPr>
              <w:t xml:space="preserve">) </w:t>
            </w:r>
            <w:r w:rsidRPr="006E2F47">
              <w:rPr>
                <w:rFonts w:ascii="Arial" w:hAnsi="Arial" w:cs="Arial"/>
              </w:rPr>
              <w:t>o strutture equivalenti</w:t>
            </w:r>
          </w:p>
          <w:p w14:paraId="5D8C2F2D" w14:textId="77777777" w:rsidR="006F6740" w:rsidRDefault="006F6740">
            <w:pPr>
              <w:pStyle w:val="fcase1ertab"/>
              <w:jc w:val="left"/>
              <w:rPr>
                <w:rFonts w:ascii="Arial" w:hAnsi="Arial" w:cs="Arial"/>
                <w:bCs/>
              </w:rPr>
            </w:pPr>
          </w:p>
        </w:tc>
        <w:tc>
          <w:tcPr>
            <w:tcW w:w="6793" w:type="dxa"/>
            <w:gridSpan w:val="2"/>
            <w:tcBorders>
              <w:top w:val="single" w:sz="4" w:space="0" w:color="auto"/>
              <w:left w:val="single" w:sz="4" w:space="0" w:color="auto"/>
              <w:bottom w:val="single" w:sz="4" w:space="0" w:color="auto"/>
              <w:right w:val="single" w:sz="4" w:space="0" w:color="000000"/>
            </w:tcBorders>
            <w:shd w:val="clear" w:color="auto" w:fill="auto"/>
          </w:tcPr>
          <w:p w14:paraId="65FAB11B" w14:textId="77777777" w:rsidR="007C1CC2" w:rsidRDefault="001E6188">
            <w:pPr>
              <w:ind w:left="170" w:right="170"/>
              <w:jc w:val="both"/>
              <w:rPr>
                <w:rFonts w:ascii="Arial" w:hAnsi="Arial" w:cs="Arial"/>
                <w:sz w:val="16"/>
                <w:szCs w:val="16"/>
              </w:rPr>
            </w:pPr>
            <w:r>
              <w:rPr>
                <w:rFonts w:ascii="Arial" w:hAnsi="Arial" w:cs="Arial"/>
                <w:sz w:val="16"/>
                <w:szCs w:val="16"/>
              </w:rPr>
              <w:t>Indica</w:t>
            </w:r>
            <w:r>
              <w:rPr>
                <w:rFonts w:ascii="Arial" w:hAnsi="Arial" w:cs="Arial"/>
                <w:sz w:val="16"/>
                <w:szCs w:val="16"/>
              </w:rPr>
              <w:t>re di seguito la data di pubblicazione nel "Recueil des actes administratifs" del decreto prefettizio che autorizza la creazione della società:</w:t>
            </w:r>
          </w:p>
          <w:p w14:paraId="5D6937E4" w14:textId="77777777" w:rsidR="006F6740" w:rsidRDefault="006F6740">
            <w:pPr>
              <w:ind w:left="170" w:right="170"/>
              <w:jc w:val="both"/>
              <w:rPr>
                <w:rFonts w:ascii="Arial" w:hAnsi="Arial" w:cs="Arial"/>
                <w:sz w:val="16"/>
                <w:szCs w:val="16"/>
              </w:rPr>
            </w:pPr>
          </w:p>
          <w:p w14:paraId="289212ED" w14:textId="77777777" w:rsidR="007C1CC2" w:rsidRDefault="00DC3F69">
            <w:pPr>
              <w:ind w:left="170" w:right="170"/>
              <w:jc w:val="both"/>
              <w:rPr>
                <w:rFonts w:ascii="Arial" w:hAnsi="Arial" w:cs="Arial"/>
                <w:sz w:val="16"/>
                <w:szCs w:val="16"/>
              </w:rPr>
            </w:pPr>
            <w:r>
              <w:rPr>
                <w:rFonts w:ascii="Arial" w:hAnsi="Arial" w:cs="Arial"/>
                <w:sz w:val="16"/>
                <w:szCs w:val="16"/>
              </w:rPr>
              <w:t xml:space="preserve">Nel caso in cui il decreto non sia stato pubblicato nella Gazzetta ufficiale francese (Recueil </w:t>
            </w:r>
            <w:r w:rsidR="006C6E7F">
              <w:rPr>
                <w:rFonts w:ascii="Arial" w:hAnsi="Arial" w:cs="Arial"/>
                <w:sz w:val="16"/>
                <w:szCs w:val="16"/>
              </w:rPr>
              <w:t xml:space="preserve">des </w:t>
            </w:r>
            <w:r w:rsidRPr="00DA0E8D">
              <w:rPr>
                <w:rFonts w:ascii="Arial" w:hAnsi="Arial" w:cs="Arial"/>
                <w:sz w:val="16"/>
                <w:szCs w:val="16"/>
              </w:rPr>
              <w:t>actes administratifs</w:t>
            </w:r>
            <w:r>
              <w:rPr>
                <w:rFonts w:ascii="Arial" w:hAnsi="Arial" w:cs="Arial"/>
                <w:sz w:val="16"/>
                <w:szCs w:val="16"/>
              </w:rPr>
              <w:t>)</w:t>
            </w:r>
            <w:r w:rsidR="001E6188">
              <w:rPr>
                <w:rFonts w:ascii="Arial" w:hAnsi="Arial" w:cs="Arial"/>
                <w:sz w:val="16"/>
                <w:szCs w:val="16"/>
              </w:rPr>
              <w:t xml:space="preserve">, è necessario </w:t>
            </w:r>
            <w:r w:rsidR="001E6188" w:rsidRPr="006F6740">
              <w:rPr>
                <w:rFonts w:ascii="Arial" w:hAnsi="Arial" w:cs="Arial"/>
                <w:sz w:val="16"/>
                <w:szCs w:val="16"/>
              </w:rPr>
              <w:t xml:space="preserve">produrre la prova del riconoscimento come </w:t>
            </w:r>
            <w:r w:rsidR="001E6188">
              <w:rPr>
                <w:rFonts w:ascii="Arial" w:hAnsi="Arial" w:cs="Arial"/>
                <w:sz w:val="16"/>
                <w:szCs w:val="16"/>
              </w:rPr>
              <w:t xml:space="preserve">stabilimento o servizio di assistenza attraverso il lavoro </w:t>
            </w:r>
            <w:r w:rsidR="00A83BDF">
              <w:rPr>
                <w:rFonts w:ascii="Arial" w:hAnsi="Arial" w:cs="Arial"/>
                <w:sz w:val="16"/>
                <w:szCs w:val="16"/>
              </w:rPr>
              <w:t>o struttura equivalente</w:t>
            </w:r>
            <w:r w:rsidR="001E6188" w:rsidRPr="006F6740">
              <w:rPr>
                <w:rFonts w:ascii="Arial" w:hAnsi="Arial" w:cs="Arial"/>
                <w:sz w:val="16"/>
                <w:szCs w:val="16"/>
              </w:rPr>
              <w:t>.</w:t>
            </w:r>
          </w:p>
          <w:p w14:paraId="06ECD38F" w14:textId="77777777" w:rsidR="007C1CC2" w:rsidRDefault="001E6188">
            <w:pPr>
              <w:ind w:left="170" w:right="170"/>
              <w:jc w:val="both"/>
              <w:rPr>
                <w:rFonts w:ascii="Arial" w:hAnsi="Arial" w:cs="Arial"/>
                <w:sz w:val="16"/>
                <w:szCs w:val="16"/>
              </w:rPr>
            </w:pPr>
            <w:r w:rsidRPr="006F6740">
              <w:rPr>
                <w:rFonts w:ascii="Arial" w:hAnsi="Arial" w:cs="Arial"/>
                <w:sz w:val="16"/>
                <w:szCs w:val="16"/>
              </w:rPr>
              <w:t>Se del caso, indicare l'indirizzo Internet al quale è possibile accedere direttamente e gratuitamente a qu</w:t>
            </w:r>
            <w:r w:rsidRPr="006F6740">
              <w:rPr>
                <w:rFonts w:ascii="Arial" w:hAnsi="Arial" w:cs="Arial"/>
                <w:sz w:val="16"/>
                <w:szCs w:val="16"/>
              </w:rPr>
              <w:t>esta prova, nonché tutte le informazioni necessarie per accedervi:</w:t>
            </w:r>
          </w:p>
          <w:p w14:paraId="467CD709" w14:textId="77777777" w:rsidR="006F6740" w:rsidRPr="006F6740" w:rsidRDefault="006F6740" w:rsidP="006F6740">
            <w:pPr>
              <w:ind w:left="170" w:right="170"/>
              <w:jc w:val="both"/>
              <w:rPr>
                <w:rFonts w:ascii="Arial" w:hAnsi="Arial" w:cs="Arial"/>
                <w:sz w:val="16"/>
                <w:szCs w:val="16"/>
              </w:rPr>
            </w:pPr>
          </w:p>
          <w:p w14:paraId="3E52560D" w14:textId="77777777" w:rsidR="007C1CC2" w:rsidRDefault="001E6188">
            <w:pPr>
              <w:numPr>
                <w:ilvl w:val="0"/>
                <w:numId w:val="5"/>
              </w:numPr>
              <w:ind w:right="170"/>
              <w:jc w:val="both"/>
              <w:rPr>
                <w:rFonts w:ascii="Arial" w:hAnsi="Arial" w:cs="Arial"/>
                <w:sz w:val="12"/>
                <w:szCs w:val="16"/>
              </w:rPr>
            </w:pPr>
            <w:r w:rsidRPr="00A70756">
              <w:rPr>
                <w:rFonts w:ascii="Arial" w:hAnsi="Arial" w:cs="Arial"/>
                <w:sz w:val="12"/>
                <w:szCs w:val="16"/>
              </w:rPr>
              <w:t>Indirizzo Internet:</w:t>
            </w:r>
          </w:p>
          <w:p w14:paraId="77BC0C22" w14:textId="77777777" w:rsidR="006F6740" w:rsidRDefault="006F6740" w:rsidP="006F6740">
            <w:pPr>
              <w:ind w:left="170" w:right="170"/>
              <w:jc w:val="both"/>
              <w:rPr>
                <w:rFonts w:ascii="Arial" w:hAnsi="Arial" w:cs="Arial"/>
                <w:sz w:val="12"/>
                <w:szCs w:val="16"/>
              </w:rPr>
            </w:pPr>
          </w:p>
          <w:p w14:paraId="042A6546" w14:textId="77777777" w:rsidR="00872C42" w:rsidRDefault="00872C42" w:rsidP="006F6740">
            <w:pPr>
              <w:ind w:left="170" w:right="170"/>
              <w:jc w:val="both"/>
              <w:rPr>
                <w:rFonts w:ascii="Arial" w:hAnsi="Arial" w:cs="Arial"/>
                <w:sz w:val="12"/>
                <w:szCs w:val="16"/>
              </w:rPr>
            </w:pPr>
          </w:p>
          <w:p w14:paraId="697BD7B7" w14:textId="77777777" w:rsidR="00872C42" w:rsidRPr="00A70756" w:rsidRDefault="00872C42" w:rsidP="006F6740">
            <w:pPr>
              <w:ind w:left="170" w:right="170"/>
              <w:jc w:val="both"/>
              <w:rPr>
                <w:rFonts w:ascii="Arial" w:hAnsi="Arial" w:cs="Arial"/>
                <w:sz w:val="12"/>
                <w:szCs w:val="16"/>
              </w:rPr>
            </w:pPr>
          </w:p>
          <w:p w14:paraId="4F0F648A" w14:textId="77777777" w:rsidR="007C1CC2" w:rsidRDefault="001E6188">
            <w:pPr>
              <w:numPr>
                <w:ilvl w:val="0"/>
                <w:numId w:val="5"/>
              </w:numPr>
              <w:ind w:right="170"/>
              <w:jc w:val="both"/>
              <w:rPr>
                <w:rFonts w:ascii="Arial" w:hAnsi="Arial" w:cs="Arial"/>
                <w:sz w:val="12"/>
                <w:szCs w:val="16"/>
              </w:rPr>
            </w:pPr>
            <w:r>
              <w:rPr>
                <w:rFonts w:ascii="Arial" w:hAnsi="Arial" w:cs="Arial"/>
                <w:sz w:val="12"/>
                <w:szCs w:val="16"/>
              </w:rPr>
              <w:t xml:space="preserve">Informazioni </w:t>
            </w:r>
            <w:r w:rsidRPr="00A70756">
              <w:rPr>
                <w:rFonts w:ascii="Arial" w:hAnsi="Arial" w:cs="Arial"/>
                <w:sz w:val="12"/>
                <w:szCs w:val="16"/>
              </w:rPr>
              <w:t>necessarie per l'accesso:</w:t>
            </w:r>
          </w:p>
          <w:p w14:paraId="1C90F2E7" w14:textId="77777777" w:rsidR="006F6740" w:rsidRDefault="006F6740" w:rsidP="006F6740">
            <w:pPr>
              <w:ind w:left="170" w:right="170"/>
              <w:jc w:val="both"/>
              <w:rPr>
                <w:rFonts w:ascii="Arial" w:hAnsi="Arial" w:cs="Arial"/>
                <w:sz w:val="16"/>
                <w:szCs w:val="16"/>
              </w:rPr>
            </w:pPr>
          </w:p>
          <w:p w14:paraId="7FC3498D" w14:textId="77777777" w:rsidR="006F6740" w:rsidRDefault="006F6740" w:rsidP="006F6740">
            <w:pPr>
              <w:ind w:left="170" w:right="170"/>
              <w:jc w:val="both"/>
              <w:rPr>
                <w:rFonts w:ascii="Arial" w:hAnsi="Arial" w:cs="Arial"/>
                <w:sz w:val="16"/>
                <w:szCs w:val="16"/>
              </w:rPr>
            </w:pPr>
          </w:p>
          <w:p w14:paraId="01E9AAED" w14:textId="77777777" w:rsidR="006F6740" w:rsidRDefault="006F6740" w:rsidP="006F6740">
            <w:pPr>
              <w:ind w:left="170" w:right="170"/>
              <w:jc w:val="both"/>
              <w:rPr>
                <w:rFonts w:ascii="Arial" w:hAnsi="Arial" w:cs="Arial"/>
                <w:sz w:val="16"/>
                <w:szCs w:val="16"/>
              </w:rPr>
            </w:pPr>
          </w:p>
          <w:p w14:paraId="7C4EED95" w14:textId="77777777" w:rsidR="006F6740" w:rsidRDefault="006F6740">
            <w:pPr>
              <w:snapToGrid w:val="0"/>
              <w:jc w:val="both"/>
              <w:rPr>
                <w:rFonts w:ascii="Arial" w:hAnsi="Arial" w:cs="Arial"/>
                <w:b/>
                <w:bCs/>
              </w:rPr>
            </w:pPr>
          </w:p>
        </w:tc>
      </w:tr>
      <w:tr w:rsidR="007C1CC2" w14:paraId="0FB56A33" w14:textId="77777777" w:rsidTr="00FB44EA">
        <w:tblPrEx>
          <w:tblCellMar>
            <w:left w:w="108" w:type="dxa"/>
            <w:right w:w="108" w:type="dxa"/>
          </w:tblCellMar>
        </w:tblPrEx>
        <w:tc>
          <w:tcPr>
            <w:tcW w:w="3615" w:type="dxa"/>
            <w:tcBorders>
              <w:top w:val="single" w:sz="4" w:space="0" w:color="auto"/>
              <w:left w:val="single" w:sz="4" w:space="0" w:color="auto"/>
              <w:bottom w:val="single" w:sz="4" w:space="0" w:color="auto"/>
              <w:right w:val="single" w:sz="4" w:space="0" w:color="auto"/>
            </w:tcBorders>
            <w:shd w:val="clear" w:color="auto" w:fill="FFFFFF"/>
          </w:tcPr>
          <w:p w14:paraId="65C2F0DD" w14:textId="77777777" w:rsidR="007C1CC2" w:rsidRDefault="001E6188">
            <w:pPr>
              <w:pStyle w:val="fcase1ertab"/>
              <w:snapToGrid w:val="0"/>
              <w:jc w:val="left"/>
              <w:rPr>
                <w:rFonts w:ascii="Arial" w:hAnsi="Arial" w:cs="Arial"/>
                <w:b/>
                <w:bCs/>
              </w:rPr>
            </w:pPr>
            <w:r>
              <w:rPr>
                <w:rFonts w:ascii="Arial" w:hAnsi="Arial" w:cs="Arial"/>
                <w:b/>
                <w:bCs/>
              </w:rPr>
              <w:t>3.</w:t>
            </w:r>
            <w:r>
              <w:rPr>
                <w:rFonts w:ascii="Arial" w:hAnsi="Arial" w:cs="Arial"/>
                <w:b/>
                <w:bCs/>
              </w:rPr>
              <w:tab/>
            </w:r>
            <w:r>
              <w:fldChar w:fldCharType="begin">
                <w:ffData>
                  <w:name w:val=""/>
                  <w:enabled/>
                  <w:calcOnExit w:val="0"/>
                  <w:checkBox>
                    <w:size w:val="20"/>
                    <w:default w:val="0"/>
                  </w:checkBox>
                </w:ffData>
              </w:fldChar>
            </w:r>
            <w:r>
              <w:instrText xml:space="preserve"> FORMCHECKBOX </w:instrText>
            </w:r>
            <w:r>
              <w:fldChar w:fldCharType="separate"/>
            </w:r>
            <w:r>
              <w:fldChar w:fldCharType="end"/>
            </w:r>
            <w:hyperlink r:id="rId40" w:history="1">
              <w:bookmarkStart w:id="8" w:name="_Hlt447179974"/>
              <w:bookmarkEnd w:id="8"/>
              <w:r w:rsidRPr="001E6188">
                <w:rPr>
                  <w:rStyle w:val="Lienhypertexte"/>
                </w:rPr>
                <w:t>https://www.legifrance.gouv.fr/affichCodeArticle.do?cidTexte=LEGITEXT000006072050&amp;idArticle=LEGIARTI000006903498</w:t>
              </w:r>
            </w:hyperlink>
            <w:r>
              <w:rPr>
                <w:rFonts w:ascii="Arial" w:hAnsi="Arial" w:cs="Arial"/>
              </w:rPr>
              <w:t>S trutture di inserimento per attività economica (</w:t>
            </w:r>
            <w:hyperlink r:id="rId41" w:history="1">
              <w:r w:rsidRPr="00872C42">
                <w:rPr>
                  <w:rStyle w:val="Lienhypertexte"/>
                  <w:rFonts w:ascii="Arial" w:hAnsi="Arial" w:cs="Arial"/>
                  <w:sz w:val="16"/>
                  <w:szCs w:val="16"/>
                </w:rPr>
                <w:t xml:space="preserve">articolo </w:t>
              </w:r>
              <w:r w:rsidRPr="009A394A">
                <w:rPr>
                  <w:rStyle w:val="Lienhypertexte"/>
                  <w:rFonts w:ascii="Arial" w:hAnsi="Arial" w:cs="Arial"/>
                  <w:sz w:val="16"/>
                  <w:szCs w:val="16"/>
                </w:rPr>
                <w:t xml:space="preserve">L.51 3 2-4 </w:t>
              </w:r>
            </w:hyperlink>
            <w:hyperlink r:id="rId42" w:history="1">
              <w:r w:rsidRPr="001E6188">
                <w:rPr>
                  <w:rStyle w:val="Lienhypertexte"/>
                </w:rPr>
                <w:t>https://www.legifrance.gouv.fr/affichCodeArticle.do?cidTexte=LEGITEXT000006072050&amp;idArticle=LEGIARTI000006903498</w:t>
              </w:r>
            </w:hyperlink>
            <w:r>
              <w:rPr>
                <w:rFonts w:ascii="Arial" w:hAnsi="Arial" w:cs="Arial"/>
                <w:sz w:val="16"/>
                <w:szCs w:val="16"/>
              </w:rPr>
              <w:t xml:space="preserve">del codice del lavoro) </w:t>
            </w:r>
            <w:r w:rsidRPr="006E2F47">
              <w:rPr>
                <w:rFonts w:ascii="Arial" w:hAnsi="Arial" w:cs="Arial"/>
              </w:rPr>
              <w:t>o strutture equivalenti</w:t>
            </w:r>
          </w:p>
          <w:p w14:paraId="029F2B46" w14:textId="77777777" w:rsidR="006F6740" w:rsidRDefault="006F6740" w:rsidP="00224E9C">
            <w:pPr>
              <w:pStyle w:val="fcase1ertab"/>
              <w:snapToGrid w:val="0"/>
              <w:ind w:left="0" w:firstLine="0"/>
              <w:rPr>
                <w:rFonts w:ascii="Arial" w:hAnsi="Arial" w:cs="Arial"/>
                <w:b/>
                <w:bCs/>
              </w:rPr>
            </w:pPr>
          </w:p>
        </w:tc>
        <w:tc>
          <w:tcPr>
            <w:tcW w:w="6793" w:type="dxa"/>
            <w:gridSpan w:val="2"/>
            <w:tcBorders>
              <w:top w:val="single" w:sz="4" w:space="0" w:color="auto"/>
              <w:left w:val="single" w:sz="4" w:space="0" w:color="auto"/>
              <w:bottom w:val="single" w:sz="4" w:space="0" w:color="auto"/>
              <w:right w:val="single" w:sz="4" w:space="0" w:color="000000"/>
            </w:tcBorders>
            <w:shd w:val="clear" w:color="auto" w:fill="FFFFFF"/>
          </w:tcPr>
          <w:p w14:paraId="2F4BDFDE" w14:textId="77777777" w:rsidR="007C1CC2" w:rsidRDefault="001E6188">
            <w:pPr>
              <w:ind w:left="170" w:right="170"/>
              <w:jc w:val="both"/>
              <w:rPr>
                <w:rFonts w:ascii="Arial" w:hAnsi="Arial" w:cs="Arial"/>
                <w:sz w:val="16"/>
                <w:szCs w:val="16"/>
              </w:rPr>
            </w:pPr>
            <w:r>
              <w:rPr>
                <w:rFonts w:ascii="Arial" w:hAnsi="Arial" w:cs="Arial"/>
                <w:sz w:val="16"/>
                <w:szCs w:val="16"/>
              </w:rPr>
              <w:t>È necessario fornire la prova del riconoscimento come struttura di integrazione a</w:t>
            </w:r>
            <w:r>
              <w:rPr>
                <w:rFonts w:ascii="Arial" w:hAnsi="Arial" w:cs="Arial"/>
                <w:sz w:val="16"/>
                <w:szCs w:val="16"/>
              </w:rPr>
              <w:t xml:space="preserve">ttraverso l'attività economica </w:t>
            </w:r>
            <w:r w:rsidR="00A83BDF">
              <w:rPr>
                <w:rFonts w:ascii="Arial" w:hAnsi="Arial" w:cs="Arial"/>
                <w:sz w:val="16"/>
                <w:szCs w:val="16"/>
              </w:rPr>
              <w:t>o struttura equivalente</w:t>
            </w:r>
            <w:r>
              <w:rPr>
                <w:rFonts w:ascii="Arial" w:hAnsi="Arial" w:cs="Arial"/>
                <w:sz w:val="16"/>
                <w:szCs w:val="16"/>
              </w:rPr>
              <w:t>.</w:t>
            </w:r>
          </w:p>
          <w:p w14:paraId="0CD80D6A" w14:textId="77777777" w:rsidR="007C1CC2" w:rsidRDefault="001E6188">
            <w:pPr>
              <w:ind w:left="170" w:right="170"/>
              <w:jc w:val="both"/>
              <w:rPr>
                <w:rFonts w:ascii="Arial" w:hAnsi="Arial" w:cs="Arial"/>
                <w:sz w:val="16"/>
                <w:szCs w:val="16"/>
              </w:rPr>
            </w:pPr>
            <w:r>
              <w:rPr>
                <w:rFonts w:ascii="Arial" w:hAnsi="Arial" w:cs="Arial"/>
                <w:sz w:val="16"/>
                <w:szCs w:val="16"/>
              </w:rPr>
              <w:t>Se del caso, indicare l'indirizzo Internet al quale è possibile accedere direttamente e gratuitamente a questa prova, nonché tutte le informazioni necessarie per accedervi:</w:t>
            </w:r>
          </w:p>
          <w:p w14:paraId="578743BE" w14:textId="77777777" w:rsidR="006F6740" w:rsidRDefault="006F6740" w:rsidP="00A70756">
            <w:pPr>
              <w:ind w:left="170" w:right="170"/>
              <w:jc w:val="both"/>
              <w:rPr>
                <w:rFonts w:ascii="Arial" w:hAnsi="Arial" w:cs="Arial"/>
                <w:sz w:val="16"/>
                <w:szCs w:val="16"/>
              </w:rPr>
            </w:pPr>
          </w:p>
          <w:p w14:paraId="7B3EBE9D" w14:textId="77777777" w:rsidR="007C1CC2" w:rsidRDefault="001E6188">
            <w:pPr>
              <w:numPr>
                <w:ilvl w:val="0"/>
                <w:numId w:val="5"/>
              </w:numPr>
              <w:ind w:right="170"/>
              <w:jc w:val="both"/>
              <w:rPr>
                <w:rFonts w:ascii="Arial" w:hAnsi="Arial" w:cs="Arial"/>
                <w:sz w:val="12"/>
                <w:szCs w:val="16"/>
              </w:rPr>
            </w:pPr>
            <w:r w:rsidRPr="00A70756">
              <w:rPr>
                <w:rFonts w:ascii="Arial" w:hAnsi="Arial" w:cs="Arial"/>
                <w:sz w:val="12"/>
                <w:szCs w:val="16"/>
              </w:rPr>
              <w:t>Indirizzo Internet:</w:t>
            </w:r>
          </w:p>
          <w:p w14:paraId="31239123" w14:textId="77777777" w:rsidR="006F6740" w:rsidRDefault="006F6740" w:rsidP="00A70756">
            <w:pPr>
              <w:ind w:left="170" w:right="170"/>
              <w:jc w:val="both"/>
              <w:rPr>
                <w:rFonts w:ascii="Arial" w:hAnsi="Arial" w:cs="Arial"/>
                <w:sz w:val="12"/>
                <w:szCs w:val="16"/>
              </w:rPr>
            </w:pPr>
          </w:p>
          <w:p w14:paraId="3C83A82F" w14:textId="77777777" w:rsidR="00872C42" w:rsidRDefault="00872C42" w:rsidP="00A70756">
            <w:pPr>
              <w:ind w:left="170" w:right="170"/>
              <w:jc w:val="both"/>
              <w:rPr>
                <w:rFonts w:ascii="Arial" w:hAnsi="Arial" w:cs="Arial"/>
                <w:sz w:val="12"/>
                <w:szCs w:val="16"/>
              </w:rPr>
            </w:pPr>
          </w:p>
          <w:p w14:paraId="21D7DCF5" w14:textId="77777777" w:rsidR="00872C42" w:rsidRPr="00A70756" w:rsidRDefault="00872C42" w:rsidP="00A70756">
            <w:pPr>
              <w:ind w:left="170" w:right="170"/>
              <w:jc w:val="both"/>
              <w:rPr>
                <w:rFonts w:ascii="Arial" w:hAnsi="Arial" w:cs="Arial"/>
                <w:sz w:val="12"/>
                <w:szCs w:val="16"/>
              </w:rPr>
            </w:pPr>
          </w:p>
          <w:p w14:paraId="71445A39" w14:textId="77777777" w:rsidR="007C1CC2" w:rsidRDefault="001E6188">
            <w:pPr>
              <w:numPr>
                <w:ilvl w:val="0"/>
                <w:numId w:val="5"/>
              </w:numPr>
              <w:ind w:right="170"/>
              <w:jc w:val="both"/>
              <w:rPr>
                <w:rFonts w:ascii="Arial" w:hAnsi="Arial" w:cs="Arial"/>
                <w:sz w:val="12"/>
                <w:szCs w:val="16"/>
              </w:rPr>
            </w:pPr>
            <w:r>
              <w:rPr>
                <w:rFonts w:ascii="Arial" w:hAnsi="Arial" w:cs="Arial"/>
                <w:sz w:val="12"/>
                <w:szCs w:val="16"/>
              </w:rPr>
              <w:t xml:space="preserve">Informazioni </w:t>
            </w:r>
            <w:r w:rsidRPr="00A70756">
              <w:rPr>
                <w:rFonts w:ascii="Arial" w:hAnsi="Arial" w:cs="Arial"/>
                <w:sz w:val="12"/>
                <w:szCs w:val="16"/>
              </w:rPr>
              <w:t>necessarie per l'accesso:</w:t>
            </w:r>
          </w:p>
          <w:p w14:paraId="664637E3" w14:textId="77777777" w:rsidR="006F6740" w:rsidRPr="00A70756" w:rsidRDefault="006F6740" w:rsidP="006F6740">
            <w:pPr>
              <w:ind w:left="170" w:right="170"/>
              <w:jc w:val="both"/>
              <w:rPr>
                <w:rFonts w:ascii="Arial" w:hAnsi="Arial" w:cs="Arial"/>
                <w:sz w:val="12"/>
                <w:szCs w:val="16"/>
              </w:rPr>
            </w:pPr>
          </w:p>
          <w:p w14:paraId="2EDAF0FC" w14:textId="77777777" w:rsidR="006F6740" w:rsidRDefault="006F6740" w:rsidP="006F6740">
            <w:pPr>
              <w:ind w:left="170" w:right="170"/>
              <w:jc w:val="both"/>
              <w:rPr>
                <w:rFonts w:ascii="Arial" w:hAnsi="Arial" w:cs="Arial"/>
                <w:sz w:val="16"/>
                <w:szCs w:val="16"/>
              </w:rPr>
            </w:pPr>
          </w:p>
          <w:p w14:paraId="205BAE25" w14:textId="77777777" w:rsidR="006F6740" w:rsidRDefault="006F6740" w:rsidP="00224E9C">
            <w:pPr>
              <w:snapToGrid w:val="0"/>
              <w:jc w:val="both"/>
              <w:rPr>
                <w:rFonts w:ascii="Arial" w:hAnsi="Arial" w:cs="Arial"/>
                <w:sz w:val="16"/>
                <w:szCs w:val="16"/>
              </w:rPr>
            </w:pPr>
          </w:p>
          <w:p w14:paraId="78347690" w14:textId="77777777" w:rsidR="00872C42" w:rsidRDefault="00872C42" w:rsidP="00224E9C">
            <w:pPr>
              <w:snapToGrid w:val="0"/>
              <w:jc w:val="both"/>
              <w:rPr>
                <w:rFonts w:ascii="Arial" w:hAnsi="Arial" w:cs="Arial"/>
                <w:b/>
                <w:bCs/>
              </w:rPr>
            </w:pPr>
          </w:p>
        </w:tc>
      </w:tr>
      <w:tr w:rsidR="007C1CC2" w14:paraId="0C4AFE8E" w14:textId="77777777" w:rsidTr="00FB44EA">
        <w:tblPrEx>
          <w:tblCellMar>
            <w:left w:w="108" w:type="dxa"/>
            <w:right w:w="108" w:type="dxa"/>
          </w:tblCellMar>
        </w:tblPrEx>
        <w:tc>
          <w:tcPr>
            <w:tcW w:w="3615" w:type="dxa"/>
            <w:tcBorders>
              <w:top w:val="single" w:sz="4" w:space="0" w:color="auto"/>
              <w:left w:val="single" w:sz="4" w:space="0" w:color="auto"/>
              <w:bottom w:val="single" w:sz="4" w:space="0" w:color="auto"/>
              <w:right w:val="single" w:sz="4" w:space="0" w:color="auto"/>
            </w:tcBorders>
            <w:shd w:val="clear" w:color="auto" w:fill="auto"/>
          </w:tcPr>
          <w:p w14:paraId="3DB7F1FB" w14:textId="77777777" w:rsidR="007C1CC2" w:rsidRDefault="001E6188">
            <w:pPr>
              <w:pStyle w:val="fcase1ertab"/>
              <w:snapToGrid w:val="0"/>
              <w:jc w:val="left"/>
              <w:rPr>
                <w:rFonts w:ascii="Arial" w:hAnsi="Arial" w:cs="Arial"/>
                <w:b/>
                <w:bCs/>
              </w:rPr>
            </w:pPr>
            <w:r>
              <w:rPr>
                <w:rFonts w:ascii="Arial" w:hAnsi="Arial" w:cs="Arial"/>
                <w:b/>
                <w:bCs/>
              </w:rPr>
              <w:t>4..</w:t>
            </w:r>
            <w:r>
              <w:rPr>
                <w:rFonts w:ascii="Arial" w:hAnsi="Arial" w:cs="Arial"/>
                <w:b/>
                <w:bCs/>
              </w:rPr>
              <w:tab/>
            </w:r>
            <w:r>
              <w:fldChar w:fldCharType="begin">
                <w:ffData>
                  <w:name w:val=""/>
                  <w:enabled/>
                  <w:calcOnExit w:val="0"/>
                  <w:checkBox>
                    <w:size w:val="20"/>
                    <w:default w:val="0"/>
                  </w:checkBox>
                </w:ffData>
              </w:fldChar>
            </w:r>
            <w:r>
              <w:instrText xml:space="preserve"> FORMCHECKBOX </w:instrText>
            </w:r>
            <w:r>
              <w:fldChar w:fldCharType="separate"/>
            </w:r>
            <w:r>
              <w:fldChar w:fldCharType="end"/>
            </w:r>
            <w:hyperlink r:id="rId43" w:history="1">
              <w:bookmarkStart w:id="9" w:name="_Hlt3452070"/>
              <w:bookmarkStart w:id="10" w:name="_Hlt3452071"/>
              <w:bookmarkStart w:id="11" w:name="_Hlt447179979"/>
              <w:bookmarkEnd w:id="9"/>
              <w:bookmarkEnd w:id="10"/>
              <w:bookmarkEnd w:id="11"/>
              <w:r w:rsidRPr="006E6210">
                <w:rPr>
                  <w:rStyle w:val="Lienhypertexte"/>
                  <w:rFonts w:ascii="Arial" w:hAnsi="Arial" w:cs="Arial"/>
                  <w:sz w:val="16"/>
                  <w:szCs w:val="16"/>
                  <w:vertAlign w:val="superscript"/>
                </w:rPr>
                <w:t>er</w:t>
              </w:r>
            </w:hyperlink>
            <w:r>
              <w:rPr>
                <w:rFonts w:ascii="Arial" w:hAnsi="Arial" w:cs="Arial"/>
              </w:rPr>
              <w:t xml:space="preserve">I mprese dell'economia sociale e solidale </w:t>
            </w:r>
            <w:r w:rsidRPr="006E2F47">
              <w:rPr>
                <w:rFonts w:ascii="Arial" w:hAnsi="Arial" w:cs="Arial"/>
                <w:sz w:val="16"/>
                <w:szCs w:val="16"/>
              </w:rPr>
              <w:t>(</w:t>
            </w:r>
            <w:hyperlink r:id="rId44" w:history="1">
              <w:r w:rsidRPr="006E6210">
                <w:rPr>
                  <w:rStyle w:val="Lienhypertexte"/>
                  <w:rFonts w:ascii="Arial" w:hAnsi="Arial" w:cs="Arial"/>
                  <w:sz w:val="16"/>
                  <w:szCs w:val="16"/>
                </w:rPr>
                <w:t xml:space="preserve">articolo 1 </w:t>
              </w:r>
            </w:hyperlink>
            <w:hyperlink r:id="rId45" w:history="1">
              <w:r w:rsidRPr="001E6188">
                <w:rPr>
                  <w:rStyle w:val="Lienhypertexte"/>
                </w:rPr>
                <w:t>https://www.legifrance.gouv.fr/affichTexteArticle.do;jsessionid=F369BF918EE57F22F599A018517496DD.tpdila22v_1?idArticle=JORFARTI000029313536&amp;cidTexte=JORFTEXT000029313296&amp;dateTexte=29990101&amp;categorieL</w:t>
              </w:r>
              <w:r w:rsidRPr="001E6188">
                <w:rPr>
                  <w:rStyle w:val="Lienhypertexte"/>
                </w:rPr>
                <w:lastRenderedPageBreak/>
                <w:t>ien=id</w:t>
              </w:r>
            </w:hyperlink>
            <w:r>
              <w:rPr>
                <w:rFonts w:ascii="Arial" w:hAnsi="Arial" w:cs="Arial"/>
                <w:sz w:val="16"/>
                <w:szCs w:val="16"/>
              </w:rPr>
              <w:t xml:space="preserve">della legge 2014-856 del 31 luglio 2014) </w:t>
            </w:r>
            <w:r w:rsidRPr="006E2F47">
              <w:rPr>
                <w:rFonts w:ascii="Arial" w:hAnsi="Arial" w:cs="Arial"/>
              </w:rPr>
              <w:t xml:space="preserve">o strutture equivalenti </w:t>
            </w:r>
            <w:r w:rsidR="00872C42">
              <w:rPr>
                <w:rFonts w:ascii="Arial" w:hAnsi="Arial" w:cs="Arial"/>
              </w:rPr>
              <w:t>(ad eccezione dei contratti di difesa o di sicurezza).</w:t>
            </w:r>
          </w:p>
          <w:p w14:paraId="54CB00A6" w14:textId="77777777" w:rsidR="006F6740" w:rsidRDefault="006F6740">
            <w:pPr>
              <w:pStyle w:val="fcase1ertab"/>
              <w:snapToGrid w:val="0"/>
              <w:ind w:left="0" w:firstLine="0"/>
              <w:rPr>
                <w:rFonts w:ascii="Arial" w:hAnsi="Arial" w:cs="Arial"/>
                <w:b/>
                <w:bCs/>
              </w:rPr>
            </w:pPr>
          </w:p>
        </w:tc>
        <w:tc>
          <w:tcPr>
            <w:tcW w:w="6793" w:type="dxa"/>
            <w:gridSpan w:val="2"/>
            <w:tcBorders>
              <w:top w:val="single" w:sz="4" w:space="0" w:color="auto"/>
              <w:left w:val="single" w:sz="4" w:space="0" w:color="auto"/>
              <w:bottom w:val="single" w:sz="4" w:space="0" w:color="auto"/>
              <w:right w:val="single" w:sz="4" w:space="0" w:color="000000"/>
            </w:tcBorders>
            <w:shd w:val="clear" w:color="auto" w:fill="auto"/>
          </w:tcPr>
          <w:p w14:paraId="0AE4D1AD" w14:textId="77777777" w:rsidR="007C1CC2" w:rsidRDefault="001E6188">
            <w:pPr>
              <w:ind w:left="170" w:right="170"/>
              <w:jc w:val="both"/>
              <w:rPr>
                <w:rFonts w:ascii="Arial" w:hAnsi="Arial" w:cs="Arial"/>
                <w:sz w:val="16"/>
                <w:szCs w:val="16"/>
              </w:rPr>
            </w:pPr>
            <w:r>
              <w:rPr>
                <w:rFonts w:ascii="Arial" w:hAnsi="Arial" w:cs="Arial"/>
                <w:sz w:val="16"/>
                <w:szCs w:val="16"/>
              </w:rPr>
              <w:lastRenderedPageBreak/>
              <w:t xml:space="preserve">Deve essere fornita </w:t>
            </w:r>
            <w:r>
              <w:rPr>
                <w:rFonts w:ascii="Arial" w:hAnsi="Arial" w:cs="Arial"/>
                <w:sz w:val="16"/>
                <w:szCs w:val="16"/>
              </w:rPr>
              <w:t xml:space="preserve">la prova della qualifica di impresa dell'economia sociale </w:t>
            </w:r>
            <w:r w:rsidR="00191902">
              <w:rPr>
                <w:rFonts w:ascii="Arial" w:hAnsi="Arial" w:cs="Arial"/>
                <w:sz w:val="16"/>
                <w:szCs w:val="16"/>
              </w:rPr>
              <w:t>o di una struttura equivalente</w:t>
            </w:r>
            <w:r>
              <w:rPr>
                <w:rFonts w:ascii="Arial" w:hAnsi="Arial" w:cs="Arial"/>
                <w:sz w:val="16"/>
                <w:szCs w:val="16"/>
              </w:rPr>
              <w:t>.</w:t>
            </w:r>
          </w:p>
          <w:p w14:paraId="074C8682" w14:textId="77777777" w:rsidR="007C1CC2" w:rsidRDefault="001E6188">
            <w:pPr>
              <w:ind w:left="170" w:right="170"/>
              <w:jc w:val="both"/>
              <w:rPr>
                <w:rFonts w:ascii="Arial" w:hAnsi="Arial" w:cs="Arial"/>
                <w:sz w:val="16"/>
                <w:szCs w:val="16"/>
              </w:rPr>
            </w:pPr>
            <w:r>
              <w:rPr>
                <w:rFonts w:ascii="Arial" w:hAnsi="Arial" w:cs="Arial"/>
                <w:sz w:val="16"/>
                <w:szCs w:val="16"/>
              </w:rPr>
              <w:t>Se del caso, indicare l'indirizzo Internet al quale è possibile accedere direttamente e gratuitamente a questa prova, nonché tutte le informazioni necessarie per acce</w:t>
            </w:r>
            <w:r>
              <w:rPr>
                <w:rFonts w:ascii="Arial" w:hAnsi="Arial" w:cs="Arial"/>
                <w:sz w:val="16"/>
                <w:szCs w:val="16"/>
              </w:rPr>
              <w:t>dervi:</w:t>
            </w:r>
          </w:p>
          <w:p w14:paraId="1DD0E698" w14:textId="77777777" w:rsidR="006F6740" w:rsidRDefault="006F6740" w:rsidP="006F6740">
            <w:pPr>
              <w:ind w:left="170" w:right="170"/>
              <w:jc w:val="both"/>
              <w:rPr>
                <w:rFonts w:ascii="Arial" w:hAnsi="Arial" w:cs="Arial"/>
                <w:sz w:val="16"/>
                <w:szCs w:val="16"/>
              </w:rPr>
            </w:pPr>
          </w:p>
          <w:p w14:paraId="722B25FD" w14:textId="77777777" w:rsidR="007C1CC2" w:rsidRDefault="001E6188">
            <w:pPr>
              <w:numPr>
                <w:ilvl w:val="0"/>
                <w:numId w:val="5"/>
              </w:numPr>
              <w:ind w:right="170"/>
              <w:jc w:val="both"/>
              <w:rPr>
                <w:rFonts w:ascii="Arial" w:hAnsi="Arial" w:cs="Arial"/>
                <w:sz w:val="12"/>
                <w:szCs w:val="16"/>
              </w:rPr>
            </w:pPr>
            <w:r w:rsidRPr="00A70756">
              <w:rPr>
                <w:rFonts w:ascii="Arial" w:hAnsi="Arial" w:cs="Arial"/>
                <w:sz w:val="12"/>
                <w:szCs w:val="16"/>
              </w:rPr>
              <w:t>Indirizzo Internet:</w:t>
            </w:r>
          </w:p>
          <w:p w14:paraId="7C5D53C4" w14:textId="77777777" w:rsidR="006F6740" w:rsidRDefault="006F6740" w:rsidP="006F6740">
            <w:pPr>
              <w:ind w:left="170" w:right="170"/>
              <w:jc w:val="both"/>
              <w:rPr>
                <w:rFonts w:ascii="Arial" w:hAnsi="Arial" w:cs="Arial"/>
                <w:sz w:val="12"/>
                <w:szCs w:val="16"/>
              </w:rPr>
            </w:pPr>
          </w:p>
          <w:p w14:paraId="236385F5" w14:textId="77777777" w:rsidR="00872C42" w:rsidRDefault="00872C42" w:rsidP="006F6740">
            <w:pPr>
              <w:ind w:left="170" w:right="170"/>
              <w:jc w:val="both"/>
              <w:rPr>
                <w:rFonts w:ascii="Arial" w:hAnsi="Arial" w:cs="Arial"/>
                <w:sz w:val="12"/>
                <w:szCs w:val="16"/>
              </w:rPr>
            </w:pPr>
          </w:p>
          <w:p w14:paraId="3C16D64E" w14:textId="77777777" w:rsidR="00872C42" w:rsidRPr="00A70756" w:rsidRDefault="00872C42" w:rsidP="006F6740">
            <w:pPr>
              <w:ind w:left="170" w:right="170"/>
              <w:jc w:val="both"/>
              <w:rPr>
                <w:rFonts w:ascii="Arial" w:hAnsi="Arial" w:cs="Arial"/>
                <w:sz w:val="12"/>
                <w:szCs w:val="16"/>
              </w:rPr>
            </w:pPr>
          </w:p>
          <w:p w14:paraId="5328410E" w14:textId="77777777" w:rsidR="007C1CC2" w:rsidRDefault="001E6188">
            <w:pPr>
              <w:numPr>
                <w:ilvl w:val="0"/>
                <w:numId w:val="5"/>
              </w:numPr>
              <w:ind w:right="170"/>
              <w:jc w:val="both"/>
              <w:rPr>
                <w:rFonts w:ascii="Arial" w:hAnsi="Arial" w:cs="Arial"/>
                <w:sz w:val="12"/>
                <w:szCs w:val="16"/>
              </w:rPr>
            </w:pPr>
            <w:r>
              <w:rPr>
                <w:rFonts w:ascii="Arial" w:hAnsi="Arial" w:cs="Arial"/>
                <w:sz w:val="12"/>
                <w:szCs w:val="16"/>
              </w:rPr>
              <w:t xml:space="preserve">Informazioni </w:t>
            </w:r>
            <w:r w:rsidRPr="00A70756">
              <w:rPr>
                <w:rFonts w:ascii="Arial" w:hAnsi="Arial" w:cs="Arial"/>
                <w:sz w:val="12"/>
                <w:szCs w:val="16"/>
              </w:rPr>
              <w:t>necessarie per l'accesso:</w:t>
            </w:r>
          </w:p>
          <w:p w14:paraId="4A54A44E" w14:textId="77777777" w:rsidR="006F6740" w:rsidRPr="00A70756" w:rsidRDefault="006F6740" w:rsidP="006F6740">
            <w:pPr>
              <w:ind w:left="170" w:right="170"/>
              <w:jc w:val="both"/>
              <w:rPr>
                <w:rFonts w:ascii="Arial" w:hAnsi="Arial" w:cs="Arial"/>
                <w:sz w:val="12"/>
                <w:szCs w:val="16"/>
              </w:rPr>
            </w:pPr>
          </w:p>
          <w:p w14:paraId="2C302598" w14:textId="77777777" w:rsidR="006F6740" w:rsidRDefault="006F6740" w:rsidP="006F6740">
            <w:pPr>
              <w:ind w:left="170" w:right="170"/>
              <w:jc w:val="both"/>
              <w:rPr>
                <w:rFonts w:ascii="Arial" w:hAnsi="Arial" w:cs="Arial"/>
                <w:sz w:val="16"/>
                <w:szCs w:val="16"/>
              </w:rPr>
            </w:pPr>
          </w:p>
          <w:p w14:paraId="4E1F0937" w14:textId="77777777" w:rsidR="006F6740" w:rsidRDefault="006F6740" w:rsidP="006F6740">
            <w:pPr>
              <w:ind w:left="170" w:right="170"/>
              <w:jc w:val="both"/>
              <w:rPr>
                <w:rFonts w:ascii="Arial" w:hAnsi="Arial" w:cs="Arial"/>
                <w:sz w:val="16"/>
                <w:szCs w:val="16"/>
              </w:rPr>
            </w:pPr>
          </w:p>
          <w:p w14:paraId="17B16A62" w14:textId="77777777" w:rsidR="006F6740" w:rsidRDefault="006F6740">
            <w:pPr>
              <w:snapToGrid w:val="0"/>
              <w:jc w:val="both"/>
              <w:rPr>
                <w:rFonts w:ascii="Arial" w:hAnsi="Arial" w:cs="Arial"/>
                <w:b/>
                <w:bCs/>
              </w:rPr>
            </w:pPr>
          </w:p>
        </w:tc>
      </w:tr>
    </w:tbl>
    <w:p w14:paraId="341455F8" w14:textId="77777777" w:rsidR="002D13A0" w:rsidRDefault="002D13A0" w:rsidP="00D21AD8">
      <w:pPr>
        <w:tabs>
          <w:tab w:val="left" w:pos="-142"/>
          <w:tab w:val="left" w:pos="4111"/>
        </w:tabs>
        <w:rPr>
          <w:rFonts w:ascii="Arial" w:hAnsi="Arial" w:cs="Arial"/>
          <w:b/>
          <w:bCs/>
          <w:sz w:val="22"/>
          <w:szCs w:val="22"/>
        </w:rPr>
      </w:pPr>
    </w:p>
    <w:p w14:paraId="0B32D068" w14:textId="77777777" w:rsidR="002D13A0" w:rsidRDefault="002D13A0" w:rsidP="00D21AD8">
      <w:pPr>
        <w:tabs>
          <w:tab w:val="left" w:pos="-142"/>
          <w:tab w:val="left" w:pos="4111"/>
        </w:tabs>
        <w:rPr>
          <w:rFonts w:ascii="Arial" w:hAnsi="Arial" w:cs="Arial"/>
          <w:b/>
          <w:bCs/>
          <w:sz w:val="22"/>
          <w:szCs w:val="22"/>
        </w:rPr>
      </w:pPr>
    </w:p>
    <w:p w14:paraId="3771D9EF" w14:textId="77777777" w:rsidR="007C1CC2" w:rsidRDefault="00872C42">
      <w:pPr>
        <w:jc w:val="both"/>
        <w:rPr>
          <w:rFonts w:ascii="Arial" w:hAnsi="Arial" w:cs="Arial"/>
          <w:b/>
          <w:bCs/>
          <w:sz w:val="22"/>
          <w:szCs w:val="22"/>
        </w:rPr>
      </w:pPr>
      <w:r>
        <w:rPr>
          <w:rFonts w:ascii="Arial" w:hAnsi="Arial" w:cs="Arial"/>
          <w:b/>
          <w:bCs/>
          <w:sz w:val="22"/>
          <w:szCs w:val="22"/>
        </w:rPr>
        <w:t xml:space="preserve">C3 </w:t>
      </w:r>
      <w:r w:rsidR="002D13A0">
        <w:rPr>
          <w:rFonts w:ascii="Arial" w:hAnsi="Arial" w:cs="Arial"/>
          <w:b/>
          <w:bCs/>
          <w:sz w:val="22"/>
          <w:szCs w:val="22"/>
        </w:rPr>
        <w:t xml:space="preserve">- </w:t>
      </w:r>
      <w:r w:rsidR="001E6188">
        <w:rPr>
          <w:rFonts w:ascii="Arial" w:hAnsi="Arial" w:cs="Arial"/>
          <w:b/>
          <w:bCs/>
          <w:sz w:val="22"/>
          <w:szCs w:val="22"/>
        </w:rPr>
        <w:t xml:space="preserve">Casi specifici relativi alle </w:t>
      </w:r>
      <w:r w:rsidR="00036184">
        <w:rPr>
          <w:rFonts w:ascii="Arial" w:hAnsi="Arial" w:cs="Arial"/>
          <w:b/>
          <w:bCs/>
          <w:sz w:val="22"/>
          <w:szCs w:val="22"/>
        </w:rPr>
        <w:t xml:space="preserve">condizioni </w:t>
      </w:r>
      <w:r w:rsidR="00036184" w:rsidRPr="00DA0E8D">
        <w:rPr>
          <w:rFonts w:ascii="Arial" w:hAnsi="Arial" w:cs="Arial"/>
          <w:b/>
          <w:bCs/>
          <w:sz w:val="22"/>
          <w:szCs w:val="22"/>
        </w:rPr>
        <w:t>di partecipazione</w:t>
      </w:r>
    </w:p>
    <w:p w14:paraId="25C2697D" w14:textId="77777777" w:rsidR="00427375" w:rsidRDefault="00427375" w:rsidP="008C2177">
      <w:pPr>
        <w:tabs>
          <w:tab w:val="left" w:pos="-142"/>
          <w:tab w:val="left" w:pos="4111"/>
        </w:tabs>
        <w:jc w:val="both"/>
        <w:rPr>
          <w:rFonts w:ascii="Arial" w:hAnsi="Arial" w:cs="Arial"/>
          <w:b/>
          <w:bCs/>
          <w:sz w:val="22"/>
          <w:szCs w:val="22"/>
        </w:rPr>
      </w:pPr>
    </w:p>
    <w:p w14:paraId="2E5594B6" w14:textId="77777777" w:rsidR="007C1CC2" w:rsidRDefault="00872C42">
      <w:pPr>
        <w:pStyle w:val="En-tte"/>
        <w:tabs>
          <w:tab w:val="clear" w:pos="4536"/>
          <w:tab w:val="clear" w:pos="9072"/>
          <w:tab w:val="left" w:pos="0"/>
          <w:tab w:val="left" w:pos="2160"/>
        </w:tabs>
        <w:jc w:val="both"/>
        <w:rPr>
          <w:rFonts w:ascii="Arial" w:hAnsi="Arial" w:cs="Arial"/>
          <w:i/>
          <w:iCs/>
          <w:sz w:val="18"/>
          <w:szCs w:val="18"/>
        </w:rPr>
      </w:pPr>
      <w:r w:rsidRPr="00827FD0">
        <w:rPr>
          <w:rFonts w:ascii="Wingdings" w:hAnsi="Wingdings"/>
          <w:color w:val="66CCFF"/>
          <w:spacing w:val="-10"/>
          <w:position w:val="-1"/>
        </w:rPr>
        <w:sym w:font="Wingdings" w:char="F06E"/>
      </w:r>
      <w:r w:rsidR="00036184" w:rsidRPr="008C2177">
        <w:rPr>
          <w:rFonts w:ascii="Arial" w:hAnsi="Arial" w:cs="Arial"/>
          <w:i/>
          <w:iCs/>
          <w:szCs w:val="18"/>
        </w:rPr>
        <w:t xml:space="preserve"> 1. Se il candidato è iscritto in un elenco ufficiale di operatori economici riconosciuti ai sensi dell'</w:t>
      </w:r>
      <w:hyperlink r:id="rId46" w:history="1">
        <w:r w:rsidR="00036184" w:rsidRPr="00872C42">
          <w:rPr>
            <w:rStyle w:val="Lienhypertexte"/>
            <w:rFonts w:ascii="Arial" w:hAnsi="Arial" w:cs="Arial"/>
            <w:i/>
            <w:iCs/>
            <w:szCs w:val="18"/>
          </w:rPr>
          <w:t xml:space="preserve">articolo </w:t>
        </w:r>
        <w:r w:rsidRPr="00872C42">
          <w:rPr>
            <w:rStyle w:val="Lienhypertexte"/>
            <w:rFonts w:ascii="Arial" w:hAnsi="Arial" w:cs="Arial"/>
            <w:i/>
            <w:iCs/>
            <w:szCs w:val="18"/>
          </w:rPr>
          <w:t>R. 2143-15</w:t>
        </w:r>
      </w:hyperlink>
      <w:r>
        <w:rPr>
          <w:rFonts w:ascii="Arial" w:hAnsi="Arial" w:cs="Arial"/>
          <w:i/>
          <w:iCs/>
          <w:szCs w:val="18"/>
        </w:rPr>
        <w:t xml:space="preserve"> del Codice degli appalti pubblici francese </w:t>
      </w:r>
      <w:r w:rsidR="00BD1236" w:rsidRPr="008C2177">
        <w:rPr>
          <w:rFonts w:ascii="Arial" w:hAnsi="Arial" w:cs="Arial"/>
          <w:b/>
          <w:i/>
          <w:iCs/>
          <w:szCs w:val="18"/>
        </w:rPr>
        <w:t xml:space="preserve">e </w:t>
      </w:r>
      <w:r w:rsidR="00BD1236" w:rsidRPr="008C2177">
        <w:rPr>
          <w:rFonts w:ascii="Arial" w:hAnsi="Arial" w:cs="Arial"/>
          <w:i/>
          <w:iCs/>
          <w:szCs w:val="18"/>
        </w:rPr>
        <w:t xml:space="preserve">l'acquirente è un'amministrazione aggiudicatrice o ai sensi </w:t>
      </w:r>
      <w:r>
        <w:rPr>
          <w:rFonts w:ascii="Arial" w:hAnsi="Arial" w:cs="Arial"/>
          <w:i/>
          <w:iCs/>
          <w:szCs w:val="18"/>
        </w:rPr>
        <w:t xml:space="preserve">degli </w:t>
      </w:r>
      <w:hyperlink r:id="rId47" w:history="1">
        <w:r w:rsidRPr="00872C42">
          <w:rPr>
            <w:rStyle w:val="Lienhypertexte"/>
            <w:rFonts w:ascii="Arial" w:hAnsi="Arial" w:cs="Arial"/>
            <w:i/>
            <w:iCs/>
            <w:szCs w:val="18"/>
          </w:rPr>
          <w:t>articoli da R. 2343-16 a R. 2343-17</w:t>
        </w:r>
      </w:hyperlink>
      <w:r w:rsidR="00BD1236" w:rsidRPr="008C2177">
        <w:rPr>
          <w:rFonts w:ascii="Arial" w:hAnsi="Arial" w:cs="Arial"/>
          <w:i/>
          <w:iCs/>
          <w:szCs w:val="18"/>
        </w:rPr>
        <w:t xml:space="preserve"> dello </w:t>
      </w:r>
      <w:r>
        <w:rPr>
          <w:rFonts w:ascii="Arial" w:hAnsi="Arial" w:cs="Arial"/>
          <w:i/>
          <w:iCs/>
          <w:szCs w:val="18"/>
        </w:rPr>
        <w:t>stesso codice, se l'acquirente è un'amministrazione aggiudicatrice o un ente aggiudicatore</w:t>
      </w:r>
      <w:r w:rsidR="00036184" w:rsidRPr="008C2177">
        <w:rPr>
          <w:rFonts w:ascii="Arial" w:hAnsi="Arial" w:cs="Arial"/>
          <w:i/>
          <w:iCs/>
          <w:szCs w:val="18"/>
        </w:rPr>
        <w:t>:</w:t>
      </w:r>
    </w:p>
    <w:p w14:paraId="2436DBB7" w14:textId="77777777" w:rsidR="00036184" w:rsidRPr="008C2177" w:rsidRDefault="00036184" w:rsidP="008C2177">
      <w:pPr>
        <w:pStyle w:val="En-tte"/>
        <w:tabs>
          <w:tab w:val="clear" w:pos="4536"/>
          <w:tab w:val="clear" w:pos="9072"/>
          <w:tab w:val="left" w:pos="0"/>
          <w:tab w:val="left" w:pos="2160"/>
        </w:tabs>
        <w:jc w:val="both"/>
        <w:rPr>
          <w:rFonts w:ascii="Arial" w:hAnsi="Arial" w:cs="Arial"/>
          <w:i/>
          <w:iCs/>
          <w:sz w:val="16"/>
          <w:szCs w:val="16"/>
        </w:rPr>
      </w:pPr>
    </w:p>
    <w:p w14:paraId="6797CDE6" w14:textId="77777777" w:rsidR="007C1CC2" w:rsidRDefault="00BD1236">
      <w:pPr>
        <w:pStyle w:val="En-tte"/>
        <w:tabs>
          <w:tab w:val="clear" w:pos="4536"/>
          <w:tab w:val="clear" w:pos="9072"/>
          <w:tab w:val="left" w:pos="2160"/>
        </w:tabs>
        <w:ind w:left="284"/>
        <w:jc w:val="both"/>
        <w:rPr>
          <w:rFonts w:ascii="Arial" w:hAnsi="Arial" w:cs="Arial"/>
          <w:iCs/>
          <w:sz w:val="16"/>
          <w:szCs w:val="18"/>
        </w:rPr>
      </w:pPr>
      <w:r w:rsidRPr="008C2177">
        <w:rPr>
          <w:rFonts w:ascii="Arial" w:hAnsi="Arial" w:cs="Arial"/>
          <w:iCs/>
          <w:sz w:val="16"/>
          <w:szCs w:val="18"/>
        </w:rPr>
        <w:t>- Nome dell'elenco ufficiale :</w:t>
      </w:r>
    </w:p>
    <w:p w14:paraId="45C2E944" w14:textId="77777777" w:rsidR="00BD1236" w:rsidRPr="008C2177" w:rsidRDefault="00BD1236" w:rsidP="005F4173">
      <w:pPr>
        <w:pStyle w:val="En-tte"/>
        <w:tabs>
          <w:tab w:val="clear" w:pos="4536"/>
          <w:tab w:val="clear" w:pos="9072"/>
          <w:tab w:val="left" w:pos="2160"/>
        </w:tabs>
        <w:ind w:left="284"/>
        <w:jc w:val="both"/>
        <w:rPr>
          <w:rFonts w:ascii="Arial" w:hAnsi="Arial" w:cs="Arial"/>
          <w:iCs/>
          <w:sz w:val="16"/>
          <w:szCs w:val="18"/>
        </w:rPr>
      </w:pPr>
    </w:p>
    <w:p w14:paraId="617BA114" w14:textId="77777777" w:rsidR="00BD1236" w:rsidRPr="008C2177" w:rsidRDefault="00BD1236" w:rsidP="000E0EFF">
      <w:pPr>
        <w:pStyle w:val="En-tte"/>
        <w:tabs>
          <w:tab w:val="clear" w:pos="4536"/>
          <w:tab w:val="clear" w:pos="9072"/>
          <w:tab w:val="left" w:pos="2160"/>
        </w:tabs>
        <w:ind w:left="284"/>
        <w:jc w:val="both"/>
        <w:rPr>
          <w:rFonts w:ascii="Arial" w:hAnsi="Arial" w:cs="Arial"/>
          <w:iCs/>
          <w:sz w:val="16"/>
          <w:szCs w:val="18"/>
        </w:rPr>
      </w:pPr>
    </w:p>
    <w:p w14:paraId="5EDF7220" w14:textId="77777777" w:rsidR="002228BD" w:rsidRPr="008C2177" w:rsidRDefault="002228BD" w:rsidP="00833F59">
      <w:pPr>
        <w:pStyle w:val="En-tte"/>
        <w:tabs>
          <w:tab w:val="clear" w:pos="4536"/>
          <w:tab w:val="clear" w:pos="9072"/>
          <w:tab w:val="left" w:pos="2160"/>
        </w:tabs>
        <w:ind w:left="284"/>
        <w:jc w:val="both"/>
        <w:rPr>
          <w:rFonts w:ascii="Arial" w:hAnsi="Arial" w:cs="Arial"/>
          <w:iCs/>
          <w:sz w:val="16"/>
          <w:szCs w:val="18"/>
        </w:rPr>
      </w:pPr>
    </w:p>
    <w:p w14:paraId="3D2A2B1D" w14:textId="77777777" w:rsidR="007C1CC2" w:rsidRDefault="001E6188">
      <w:pPr>
        <w:pStyle w:val="En-tte"/>
        <w:tabs>
          <w:tab w:val="clear" w:pos="4536"/>
          <w:tab w:val="clear" w:pos="9072"/>
          <w:tab w:val="left" w:pos="2160"/>
        </w:tabs>
        <w:ind w:left="284"/>
        <w:jc w:val="both"/>
        <w:rPr>
          <w:rFonts w:ascii="Arial" w:hAnsi="Arial" w:cs="Arial"/>
          <w:iCs/>
          <w:sz w:val="16"/>
          <w:szCs w:val="18"/>
        </w:rPr>
      </w:pPr>
      <w:r w:rsidRPr="008C2177">
        <w:rPr>
          <w:rFonts w:ascii="Arial" w:hAnsi="Arial" w:cs="Arial"/>
          <w:iCs/>
          <w:sz w:val="16"/>
          <w:szCs w:val="18"/>
        </w:rPr>
        <w:t>- Riferimenti su cui si basa la registrazione o la certificazione e, se del caso, la classificazione nell</w:t>
      </w:r>
      <w:r w:rsidR="00663B7E" w:rsidRPr="008C2177">
        <w:rPr>
          <w:rFonts w:ascii="Arial" w:hAnsi="Arial" w:cs="Arial"/>
          <w:iCs/>
          <w:sz w:val="16"/>
          <w:szCs w:val="18"/>
        </w:rPr>
        <w:t>'</w:t>
      </w:r>
      <w:r w:rsidRPr="008C2177">
        <w:rPr>
          <w:rFonts w:ascii="Arial" w:hAnsi="Arial" w:cs="Arial"/>
          <w:iCs/>
          <w:sz w:val="16"/>
          <w:szCs w:val="18"/>
        </w:rPr>
        <w:t>elenco :</w:t>
      </w:r>
    </w:p>
    <w:p w14:paraId="15C4CA2F" w14:textId="77777777" w:rsidR="007C1CC2" w:rsidRDefault="006453BE">
      <w:pPr>
        <w:pStyle w:val="En-tte"/>
        <w:tabs>
          <w:tab w:val="clear" w:pos="4536"/>
          <w:tab w:val="clear" w:pos="9072"/>
          <w:tab w:val="left" w:pos="2160"/>
        </w:tabs>
        <w:ind w:left="284"/>
        <w:jc w:val="both"/>
        <w:rPr>
          <w:rFonts w:ascii="Arial" w:hAnsi="Arial" w:cs="Arial"/>
          <w:i/>
          <w:iCs/>
          <w:sz w:val="14"/>
          <w:szCs w:val="18"/>
        </w:rPr>
      </w:pPr>
      <w:r w:rsidRPr="008C2177">
        <w:rPr>
          <w:rFonts w:ascii="Arial" w:hAnsi="Arial" w:cs="Arial"/>
          <w:i/>
          <w:iCs/>
          <w:sz w:val="14"/>
          <w:szCs w:val="18"/>
        </w:rPr>
        <w:t>(Si richiama l'attenzione del candidato sul fatto che le seguenti sezioni del presente modulo devono essere compilate per tutte le condizioni di partecipazione stabilite dall'acquirente che non sono coperte dalle condizioni di iscrizione all'elenco ufficiale o dal certificato di iscrizione a questo elenco).</w:t>
      </w:r>
    </w:p>
    <w:p w14:paraId="398D2DF6" w14:textId="77777777" w:rsidR="002228BD" w:rsidRPr="008C2177" w:rsidRDefault="002228BD" w:rsidP="008D2EFB">
      <w:pPr>
        <w:pStyle w:val="En-tte"/>
        <w:tabs>
          <w:tab w:val="clear" w:pos="4536"/>
          <w:tab w:val="clear" w:pos="9072"/>
          <w:tab w:val="left" w:pos="2160"/>
        </w:tabs>
        <w:ind w:left="284"/>
        <w:jc w:val="both"/>
        <w:rPr>
          <w:rFonts w:ascii="Arial" w:hAnsi="Arial" w:cs="Arial"/>
          <w:iCs/>
          <w:sz w:val="16"/>
          <w:szCs w:val="18"/>
        </w:rPr>
      </w:pPr>
    </w:p>
    <w:p w14:paraId="78291BBE" w14:textId="77777777" w:rsidR="002228BD" w:rsidRPr="008C2177" w:rsidRDefault="002228BD" w:rsidP="008D2EFB">
      <w:pPr>
        <w:pStyle w:val="En-tte"/>
        <w:tabs>
          <w:tab w:val="clear" w:pos="4536"/>
          <w:tab w:val="clear" w:pos="9072"/>
          <w:tab w:val="left" w:pos="2160"/>
        </w:tabs>
        <w:ind w:left="284"/>
        <w:jc w:val="both"/>
        <w:rPr>
          <w:rFonts w:ascii="Arial" w:hAnsi="Arial" w:cs="Arial"/>
          <w:iCs/>
          <w:sz w:val="16"/>
          <w:szCs w:val="18"/>
        </w:rPr>
      </w:pPr>
    </w:p>
    <w:p w14:paraId="5C1A3F02" w14:textId="77777777" w:rsidR="002228BD" w:rsidRPr="008C2177" w:rsidRDefault="002228BD" w:rsidP="00171BF1">
      <w:pPr>
        <w:pStyle w:val="En-tte"/>
        <w:tabs>
          <w:tab w:val="clear" w:pos="4536"/>
          <w:tab w:val="clear" w:pos="9072"/>
          <w:tab w:val="left" w:pos="2160"/>
        </w:tabs>
        <w:ind w:left="284"/>
        <w:jc w:val="both"/>
        <w:rPr>
          <w:rFonts w:ascii="Arial" w:hAnsi="Arial" w:cs="Arial"/>
          <w:iCs/>
          <w:sz w:val="16"/>
          <w:szCs w:val="18"/>
        </w:rPr>
      </w:pPr>
    </w:p>
    <w:p w14:paraId="75F01AA5" w14:textId="77777777" w:rsidR="007C1CC2" w:rsidRDefault="001E6188">
      <w:pPr>
        <w:pStyle w:val="En-tte"/>
        <w:tabs>
          <w:tab w:val="left" w:pos="2160"/>
        </w:tabs>
        <w:ind w:left="284"/>
        <w:jc w:val="both"/>
        <w:rPr>
          <w:rFonts w:ascii="Arial" w:hAnsi="Arial" w:cs="Arial"/>
          <w:iCs/>
          <w:sz w:val="16"/>
          <w:szCs w:val="18"/>
        </w:rPr>
      </w:pPr>
      <w:r w:rsidRPr="008C2177">
        <w:rPr>
          <w:rFonts w:ascii="Arial" w:hAnsi="Arial" w:cs="Arial"/>
          <w:iCs/>
          <w:sz w:val="16"/>
          <w:szCs w:val="18"/>
        </w:rPr>
        <w:t xml:space="preserve">- Se del caso, l'indirizzo Internet al quale è possibile accedere direttamente e gratuitamente </w:t>
      </w:r>
      <w:r w:rsidR="002228BD" w:rsidRPr="008C2177">
        <w:rPr>
          <w:rFonts w:ascii="Arial" w:hAnsi="Arial" w:cs="Arial"/>
          <w:iCs/>
          <w:sz w:val="16"/>
          <w:szCs w:val="18"/>
        </w:rPr>
        <w:t>al certificato di iscrizione all'elenco ufficiale</w:t>
      </w:r>
      <w:r w:rsidRPr="008C2177">
        <w:rPr>
          <w:rFonts w:ascii="Arial" w:hAnsi="Arial" w:cs="Arial"/>
          <w:iCs/>
          <w:sz w:val="16"/>
          <w:szCs w:val="18"/>
        </w:rPr>
        <w:t>, insieme a tutte le informazioni necessarie per acceder</w:t>
      </w:r>
      <w:r w:rsidRPr="008C2177">
        <w:rPr>
          <w:rFonts w:ascii="Arial" w:hAnsi="Arial" w:cs="Arial"/>
          <w:iCs/>
          <w:sz w:val="16"/>
          <w:szCs w:val="18"/>
        </w:rPr>
        <w:t>vi:</w:t>
      </w:r>
    </w:p>
    <w:p w14:paraId="173B33DD" w14:textId="77777777" w:rsidR="00BD1236" w:rsidRPr="008C2177" w:rsidRDefault="00BD1236" w:rsidP="00171BF1">
      <w:pPr>
        <w:pStyle w:val="En-tte"/>
        <w:tabs>
          <w:tab w:val="left" w:pos="2160"/>
        </w:tabs>
        <w:ind w:left="284"/>
        <w:jc w:val="both"/>
        <w:rPr>
          <w:rFonts w:ascii="Arial" w:hAnsi="Arial" w:cs="Arial"/>
          <w:iCs/>
          <w:sz w:val="16"/>
          <w:szCs w:val="18"/>
        </w:rPr>
      </w:pPr>
    </w:p>
    <w:p w14:paraId="55416BF1" w14:textId="77777777" w:rsidR="007C1CC2" w:rsidRDefault="001E6188">
      <w:pPr>
        <w:pStyle w:val="En-tte"/>
        <w:ind w:left="993"/>
        <w:jc w:val="both"/>
        <w:rPr>
          <w:rFonts w:ascii="Arial" w:hAnsi="Arial" w:cs="Arial"/>
          <w:iCs/>
          <w:sz w:val="16"/>
          <w:szCs w:val="18"/>
        </w:rPr>
      </w:pPr>
      <w:r w:rsidRPr="008C2177">
        <w:rPr>
          <w:rFonts w:ascii="Arial" w:hAnsi="Arial" w:cs="Arial"/>
          <w:iCs/>
          <w:sz w:val="16"/>
          <w:szCs w:val="18"/>
        </w:rPr>
        <w:t>- Indirizzo Internet</w:t>
      </w:r>
      <w:r w:rsidRPr="00171BF1">
        <w:rPr>
          <w:rFonts w:ascii="Arial" w:hAnsi="Arial" w:cs="Arial"/>
          <w:iCs/>
          <w:sz w:val="16"/>
          <w:szCs w:val="18"/>
        </w:rPr>
        <w:t>:</w:t>
      </w:r>
    </w:p>
    <w:p w14:paraId="49D6E167" w14:textId="77777777" w:rsidR="00BD1236" w:rsidRPr="00171BF1" w:rsidRDefault="00BD1236" w:rsidP="00171BF1">
      <w:pPr>
        <w:pStyle w:val="En-tte"/>
        <w:ind w:left="993"/>
        <w:jc w:val="both"/>
        <w:rPr>
          <w:rFonts w:ascii="Arial" w:hAnsi="Arial" w:cs="Arial"/>
          <w:iCs/>
          <w:sz w:val="16"/>
          <w:szCs w:val="18"/>
        </w:rPr>
      </w:pPr>
    </w:p>
    <w:p w14:paraId="539218FD" w14:textId="77777777" w:rsidR="00BD1236" w:rsidRPr="00171BF1" w:rsidRDefault="00BD1236" w:rsidP="00171BF1">
      <w:pPr>
        <w:pStyle w:val="En-tte"/>
        <w:ind w:left="993"/>
        <w:jc w:val="both"/>
        <w:rPr>
          <w:rFonts w:ascii="Arial" w:hAnsi="Arial" w:cs="Arial"/>
          <w:iCs/>
          <w:sz w:val="16"/>
          <w:szCs w:val="18"/>
        </w:rPr>
      </w:pPr>
    </w:p>
    <w:p w14:paraId="26D58352" w14:textId="77777777" w:rsidR="007C1CC2" w:rsidRDefault="001E6188">
      <w:pPr>
        <w:pStyle w:val="En-tte"/>
        <w:tabs>
          <w:tab w:val="left" w:pos="0"/>
          <w:tab w:val="left" w:pos="2160"/>
        </w:tabs>
        <w:ind w:left="993"/>
        <w:jc w:val="both"/>
        <w:rPr>
          <w:rFonts w:ascii="Arial" w:hAnsi="Arial" w:cs="Arial"/>
          <w:iCs/>
          <w:sz w:val="16"/>
          <w:szCs w:val="18"/>
        </w:rPr>
      </w:pPr>
      <w:r w:rsidRPr="00171BF1">
        <w:rPr>
          <w:rFonts w:ascii="Arial" w:hAnsi="Arial" w:cs="Arial"/>
          <w:iCs/>
          <w:sz w:val="16"/>
          <w:szCs w:val="18"/>
        </w:rPr>
        <w:t>- Informazioni necessarie per l'accesso:</w:t>
      </w:r>
    </w:p>
    <w:p w14:paraId="681B995C" w14:textId="77777777" w:rsidR="00BD1236" w:rsidRPr="00171BF1" w:rsidRDefault="00BD1236" w:rsidP="00171BF1">
      <w:pPr>
        <w:pStyle w:val="En-tte"/>
        <w:tabs>
          <w:tab w:val="left" w:pos="0"/>
          <w:tab w:val="left" w:pos="2160"/>
        </w:tabs>
        <w:ind w:left="993"/>
        <w:jc w:val="both"/>
        <w:rPr>
          <w:rFonts w:ascii="Arial" w:hAnsi="Arial" w:cs="Arial"/>
          <w:iCs/>
          <w:sz w:val="16"/>
          <w:szCs w:val="18"/>
        </w:rPr>
      </w:pPr>
    </w:p>
    <w:p w14:paraId="05D73D96" w14:textId="77777777" w:rsidR="00BD1236" w:rsidRPr="00171BF1" w:rsidRDefault="00BD1236" w:rsidP="00171BF1">
      <w:pPr>
        <w:pStyle w:val="En-tte"/>
        <w:tabs>
          <w:tab w:val="left" w:pos="0"/>
          <w:tab w:val="left" w:pos="2160"/>
        </w:tabs>
        <w:ind w:left="993"/>
        <w:jc w:val="both"/>
        <w:rPr>
          <w:rFonts w:ascii="Arial" w:hAnsi="Arial" w:cs="Arial"/>
          <w:iCs/>
          <w:sz w:val="16"/>
          <w:szCs w:val="18"/>
        </w:rPr>
      </w:pPr>
    </w:p>
    <w:p w14:paraId="2D624AD5" w14:textId="77777777" w:rsidR="00BD1236" w:rsidRPr="00171BF1" w:rsidRDefault="00BD1236" w:rsidP="00171BF1">
      <w:pPr>
        <w:pStyle w:val="En-tte"/>
        <w:tabs>
          <w:tab w:val="left" w:pos="0"/>
          <w:tab w:val="left" w:pos="2160"/>
        </w:tabs>
        <w:ind w:left="993"/>
        <w:jc w:val="both"/>
        <w:rPr>
          <w:rFonts w:ascii="Arial" w:hAnsi="Arial" w:cs="Arial"/>
          <w:iCs/>
          <w:sz w:val="16"/>
          <w:szCs w:val="18"/>
        </w:rPr>
      </w:pPr>
    </w:p>
    <w:p w14:paraId="2EDD8EB8" w14:textId="77777777" w:rsidR="00BD1236" w:rsidRPr="00171BF1" w:rsidRDefault="00BD1236" w:rsidP="00171BF1">
      <w:pPr>
        <w:pStyle w:val="En-tte"/>
        <w:tabs>
          <w:tab w:val="left" w:pos="0"/>
          <w:tab w:val="left" w:pos="2160"/>
        </w:tabs>
        <w:ind w:left="993"/>
        <w:jc w:val="both"/>
        <w:rPr>
          <w:rFonts w:ascii="Arial" w:hAnsi="Arial" w:cs="Arial"/>
          <w:iCs/>
          <w:sz w:val="16"/>
          <w:szCs w:val="18"/>
        </w:rPr>
      </w:pPr>
    </w:p>
    <w:p w14:paraId="04B8EB4F" w14:textId="77777777" w:rsidR="007C1CC2" w:rsidRDefault="002228BD">
      <w:pPr>
        <w:pStyle w:val="En-tte"/>
        <w:tabs>
          <w:tab w:val="clear" w:pos="4536"/>
          <w:tab w:val="clear" w:pos="9072"/>
          <w:tab w:val="left" w:pos="0"/>
          <w:tab w:val="left" w:pos="2160"/>
        </w:tabs>
        <w:jc w:val="both"/>
        <w:rPr>
          <w:rFonts w:ascii="Arial" w:hAnsi="Arial" w:cs="Arial"/>
          <w:i/>
          <w:iCs/>
          <w:szCs w:val="18"/>
        </w:rPr>
      </w:pPr>
      <w:r w:rsidRPr="00827FD0">
        <w:rPr>
          <w:rFonts w:ascii="Wingdings" w:hAnsi="Wingdings"/>
          <w:color w:val="66CCFF"/>
          <w:spacing w:val="-10"/>
          <w:position w:val="-1"/>
          <w:sz w:val="22"/>
        </w:rPr>
        <w:sym w:font="Wingdings" w:char="F06E"/>
      </w:r>
      <w:r w:rsidR="00BD1236" w:rsidRPr="00171BF1">
        <w:rPr>
          <w:rFonts w:ascii="Arial" w:hAnsi="Arial" w:cs="Arial"/>
          <w:i/>
          <w:iCs/>
          <w:szCs w:val="18"/>
        </w:rPr>
        <w:t xml:space="preserve"> 2. </w:t>
      </w:r>
      <w:r w:rsidR="00FB6488" w:rsidRPr="00171BF1">
        <w:rPr>
          <w:rFonts w:ascii="Arial" w:hAnsi="Arial" w:cs="Arial"/>
          <w:i/>
          <w:iCs/>
          <w:szCs w:val="18"/>
        </w:rPr>
        <w:t xml:space="preserve">Quando l'appalto pubblico </w:t>
      </w:r>
      <w:r w:rsidR="00872C42">
        <w:rPr>
          <w:rFonts w:ascii="Arial" w:hAnsi="Arial" w:cs="Arial"/>
          <w:i/>
          <w:iCs/>
          <w:szCs w:val="18"/>
        </w:rPr>
        <w:t xml:space="preserve">non è un appalto di difesa o di sicurezza </w:t>
      </w:r>
      <w:r w:rsidR="00FB6488" w:rsidRPr="00171BF1">
        <w:rPr>
          <w:rFonts w:ascii="Arial" w:hAnsi="Arial" w:cs="Arial"/>
          <w:b/>
          <w:i/>
          <w:iCs/>
          <w:szCs w:val="18"/>
        </w:rPr>
        <w:t xml:space="preserve">e </w:t>
      </w:r>
      <w:r w:rsidR="00FB6488" w:rsidRPr="00171BF1">
        <w:rPr>
          <w:rFonts w:ascii="Arial" w:hAnsi="Arial" w:cs="Arial"/>
          <w:i/>
          <w:iCs/>
          <w:szCs w:val="18"/>
        </w:rPr>
        <w:t xml:space="preserve">l'acquirente ha autorizzato i candidati a limitarsi a indicare di possedere le attitudini e le capacità richieste ai sensi del secondo paragrafo </w:t>
      </w:r>
      <w:r w:rsidR="00872C42">
        <w:rPr>
          <w:rFonts w:ascii="Arial" w:hAnsi="Arial" w:cs="Arial"/>
          <w:i/>
          <w:iCs/>
          <w:szCs w:val="18"/>
        </w:rPr>
        <w:t>dell'</w:t>
      </w:r>
      <w:hyperlink r:id="rId48" w:history="1">
        <w:r w:rsidR="00872C42" w:rsidRPr="00872C42">
          <w:rPr>
            <w:rStyle w:val="Lienhypertexte"/>
            <w:rFonts w:ascii="Arial" w:hAnsi="Arial" w:cs="Arial"/>
            <w:i/>
            <w:iCs/>
            <w:szCs w:val="18"/>
          </w:rPr>
          <w:t>articolo R. 2143-4</w:t>
        </w:r>
      </w:hyperlink>
      <w:r w:rsidR="00872C42">
        <w:rPr>
          <w:rFonts w:ascii="Arial" w:hAnsi="Arial" w:cs="Arial"/>
          <w:i/>
          <w:iCs/>
          <w:szCs w:val="18"/>
        </w:rPr>
        <w:t xml:space="preserve"> del Codice degli appalti pubblici francese</w:t>
      </w:r>
      <w:r w:rsidR="00FB6488" w:rsidRPr="00171BF1">
        <w:rPr>
          <w:rFonts w:ascii="Arial" w:hAnsi="Arial" w:cs="Arial"/>
          <w:i/>
          <w:iCs/>
          <w:szCs w:val="18"/>
        </w:rPr>
        <w:t>:</w:t>
      </w:r>
    </w:p>
    <w:p w14:paraId="4527ED99" w14:textId="77777777" w:rsidR="00036184" w:rsidRDefault="00036184" w:rsidP="005F4173">
      <w:pPr>
        <w:pStyle w:val="En-tte"/>
        <w:tabs>
          <w:tab w:val="clear" w:pos="4536"/>
          <w:tab w:val="clear" w:pos="9072"/>
          <w:tab w:val="left" w:pos="0"/>
          <w:tab w:val="left" w:pos="2160"/>
        </w:tabs>
        <w:jc w:val="both"/>
        <w:rPr>
          <w:rFonts w:ascii="Arial" w:hAnsi="Arial" w:cs="Arial"/>
          <w:i/>
          <w:iCs/>
          <w:sz w:val="18"/>
          <w:szCs w:val="18"/>
        </w:rPr>
      </w:pPr>
    </w:p>
    <w:p w14:paraId="27D2CD64" w14:textId="77777777" w:rsidR="007C1CC2" w:rsidRDefault="001E6188">
      <w:pPr>
        <w:ind w:left="567"/>
        <w:jc w:val="both"/>
        <w:rPr>
          <w:rFonts w:ascii="Arial" w:hAnsi="Arial" w:cs="Arial"/>
          <w:sz w:val="18"/>
        </w:rPr>
      </w:pPr>
      <w:r>
        <w:fldChar w:fldCharType="begin">
          <w:ffData>
            <w:name w:val=""/>
            <w:enabled/>
            <w:calcOnExit w:val="0"/>
            <w:checkBox>
              <w:size w:val="20"/>
              <w:default w:val="0"/>
            </w:checkBox>
          </w:ffData>
        </w:fldChar>
      </w:r>
      <w:r>
        <w:instrText xml:space="preserve"> FORMCHECKBOX </w:instrText>
      </w:r>
      <w:r>
        <w:fldChar w:fldCharType="separate"/>
      </w:r>
      <w:r>
        <w:fldChar w:fldCharType="end"/>
      </w:r>
      <w:r w:rsidRPr="00171BF1">
        <w:rPr>
          <w:rFonts w:ascii="Arial" w:hAnsi="Arial" w:cs="Arial"/>
          <w:sz w:val="18"/>
        </w:rPr>
        <w:t xml:space="preserve"> Il candidato dichiara </w:t>
      </w:r>
      <w:r w:rsidRPr="00171BF1">
        <w:rPr>
          <w:rFonts w:ascii="Arial" w:hAnsi="Arial" w:cs="Arial"/>
          <w:sz w:val="18"/>
        </w:rPr>
        <w:t>sul proprio onore di soddisfare tutti i requisiti di partecipazione richiesti dall'acquirente</w:t>
      </w:r>
      <w:r w:rsidR="002D13A0" w:rsidRPr="00171BF1">
        <w:rPr>
          <w:rFonts w:ascii="Arial" w:hAnsi="Arial" w:cs="Arial"/>
          <w:sz w:val="18"/>
        </w:rPr>
        <w:t>.</w:t>
      </w:r>
    </w:p>
    <w:p w14:paraId="5D1E41C1" w14:textId="77777777" w:rsidR="007C1CC2" w:rsidRDefault="001E6188">
      <w:pPr>
        <w:ind w:left="567"/>
        <w:jc w:val="both"/>
        <w:rPr>
          <w:rFonts w:ascii="Arial" w:hAnsi="Arial" w:cs="Arial"/>
          <w:sz w:val="18"/>
        </w:rPr>
      </w:pPr>
      <w:r w:rsidRPr="00171BF1">
        <w:rPr>
          <w:rFonts w:ascii="Arial" w:hAnsi="Arial" w:cs="Arial"/>
          <w:i/>
          <w:sz w:val="16"/>
          <w:szCs w:val="18"/>
        </w:rPr>
        <w:t>(</w:t>
      </w:r>
      <w:r w:rsidRPr="00171BF1">
        <w:rPr>
          <w:rFonts w:ascii="Arial" w:hAnsi="Arial" w:cs="Arial"/>
          <w:bCs/>
          <w:i/>
          <w:iCs/>
          <w:sz w:val="16"/>
          <w:szCs w:val="18"/>
        </w:rPr>
        <w:t>In questo caso, non è necessario compilare le sezioni successive del modulo</w:t>
      </w:r>
      <w:r w:rsidR="002D13A0" w:rsidRPr="00171BF1">
        <w:rPr>
          <w:rFonts w:ascii="Arial" w:hAnsi="Arial" w:cs="Arial"/>
          <w:bCs/>
          <w:i/>
          <w:iCs/>
          <w:sz w:val="16"/>
          <w:szCs w:val="18"/>
        </w:rPr>
        <w:t>; il modulo è già stato compilato).</w:t>
      </w:r>
    </w:p>
    <w:p w14:paraId="6CCD6D71" w14:textId="77777777" w:rsidR="00036184" w:rsidRPr="00036184" w:rsidRDefault="00036184" w:rsidP="00833F59">
      <w:pPr>
        <w:pStyle w:val="En-tte"/>
        <w:tabs>
          <w:tab w:val="clear" w:pos="4536"/>
          <w:tab w:val="clear" w:pos="9072"/>
          <w:tab w:val="left" w:pos="0"/>
          <w:tab w:val="left" w:pos="2160"/>
        </w:tabs>
        <w:jc w:val="both"/>
        <w:rPr>
          <w:rFonts w:ascii="Arial" w:hAnsi="Arial" w:cs="Arial"/>
          <w:i/>
          <w:iCs/>
          <w:sz w:val="18"/>
          <w:szCs w:val="18"/>
        </w:rPr>
      </w:pPr>
    </w:p>
    <w:p w14:paraId="1FEC6A36" w14:textId="77777777" w:rsidR="00427375" w:rsidRDefault="00427375" w:rsidP="00D21AD8">
      <w:pPr>
        <w:tabs>
          <w:tab w:val="left" w:pos="-142"/>
          <w:tab w:val="left" w:pos="4111"/>
        </w:tabs>
        <w:rPr>
          <w:rFonts w:ascii="Arial" w:hAnsi="Arial" w:cs="Arial"/>
          <w:b/>
          <w:bCs/>
          <w:sz w:val="22"/>
          <w:szCs w:val="22"/>
        </w:rPr>
      </w:pPr>
    </w:p>
    <w:tbl>
      <w:tblPr>
        <w:tblW w:w="0" w:type="auto"/>
        <w:shd w:val="clear" w:color="auto" w:fill="66CCFF"/>
        <w:tblLook w:val="04A0" w:firstRow="1" w:lastRow="0" w:firstColumn="1" w:lastColumn="0" w:noHBand="0" w:noVBand="1"/>
      </w:tblPr>
      <w:tblGrid>
        <w:gridCol w:w="10204"/>
      </w:tblGrid>
      <w:tr w:rsidR="007C1CC2" w14:paraId="385C667F" w14:textId="77777777" w:rsidTr="005C765E">
        <w:tc>
          <w:tcPr>
            <w:tcW w:w="10344" w:type="dxa"/>
            <w:shd w:val="clear" w:color="auto" w:fill="66CCFF"/>
          </w:tcPr>
          <w:p w14:paraId="4BB34B4B" w14:textId="77777777" w:rsidR="007C1CC2" w:rsidRDefault="001A1D05">
            <w:pPr>
              <w:jc w:val="both"/>
              <w:rPr>
                <w:rFonts w:ascii="Arial" w:hAnsi="Arial" w:cs="Arial"/>
                <w:b/>
                <w:bCs/>
                <w:sz w:val="22"/>
                <w:szCs w:val="22"/>
              </w:rPr>
            </w:pPr>
            <w:r>
              <w:rPr>
                <w:rFonts w:ascii="Arial" w:hAnsi="Arial" w:cs="Arial"/>
                <w:b/>
                <w:bCs/>
                <w:sz w:val="22"/>
                <w:szCs w:val="22"/>
              </w:rPr>
              <w:t xml:space="preserve">E - </w:t>
            </w:r>
            <w:r w:rsidR="001E6188" w:rsidRPr="005C765E">
              <w:rPr>
                <w:rFonts w:ascii="Arial" w:hAnsi="Arial" w:cs="Arial"/>
                <w:b/>
                <w:bCs/>
                <w:sz w:val="22"/>
                <w:szCs w:val="22"/>
              </w:rPr>
              <w:t xml:space="preserve">Informazioni relative all'idoneità a svolgere l'attività </w:t>
            </w:r>
            <w:r w:rsidR="004C221B">
              <w:rPr>
                <w:rFonts w:ascii="Arial" w:hAnsi="Arial" w:cs="Arial"/>
                <w:b/>
                <w:bCs/>
                <w:sz w:val="22"/>
                <w:szCs w:val="22"/>
              </w:rPr>
              <w:t>professionale oggetto del contratto</w:t>
            </w:r>
          </w:p>
        </w:tc>
      </w:tr>
    </w:tbl>
    <w:p w14:paraId="4BD4DF57" w14:textId="77777777" w:rsidR="00D21AD8" w:rsidRDefault="00D21AD8" w:rsidP="00D21AD8">
      <w:pPr>
        <w:tabs>
          <w:tab w:val="left" w:pos="-142"/>
          <w:tab w:val="left" w:pos="4111"/>
        </w:tabs>
        <w:rPr>
          <w:rFonts w:ascii="Arial" w:hAnsi="Arial" w:cs="Arial"/>
          <w:b/>
          <w:bCs/>
          <w:sz w:val="22"/>
          <w:szCs w:val="22"/>
        </w:rPr>
      </w:pPr>
    </w:p>
    <w:p w14:paraId="4088F834" w14:textId="77777777" w:rsidR="007C1CC2" w:rsidRDefault="00D21AD8">
      <w:pPr>
        <w:pStyle w:val="En-tte"/>
        <w:tabs>
          <w:tab w:val="clear" w:pos="4536"/>
          <w:tab w:val="clear" w:pos="9072"/>
          <w:tab w:val="left" w:pos="0"/>
          <w:tab w:val="left" w:pos="2160"/>
        </w:tabs>
        <w:jc w:val="center"/>
        <w:rPr>
          <w:rFonts w:ascii="Arial" w:hAnsi="Arial" w:cs="Arial"/>
          <w:i/>
          <w:iCs/>
          <w:szCs w:val="18"/>
        </w:rPr>
      </w:pPr>
      <w:r w:rsidRPr="00171BF1">
        <w:rPr>
          <w:rFonts w:ascii="Arial" w:hAnsi="Arial" w:cs="Arial"/>
          <w:i/>
          <w:iCs/>
          <w:szCs w:val="18"/>
        </w:rPr>
        <w:t xml:space="preserve">I candidati devono fornire solo le informazioni richieste dall'acquirente </w:t>
      </w:r>
      <w:r w:rsidRPr="00DA0E8D">
        <w:rPr>
          <w:rFonts w:ascii="Arial" w:hAnsi="Arial" w:cs="Arial"/>
          <w:i/>
          <w:iCs/>
          <w:szCs w:val="18"/>
        </w:rPr>
        <w:t xml:space="preserve">in merito alla </w:t>
      </w:r>
      <w:r w:rsidRPr="00171BF1">
        <w:rPr>
          <w:rFonts w:ascii="Arial" w:hAnsi="Arial" w:cs="Arial"/>
          <w:i/>
          <w:iCs/>
          <w:szCs w:val="18"/>
        </w:rPr>
        <w:t>loro capacità di svolgere l'attività professionale</w:t>
      </w:r>
      <w:r w:rsidR="001E6188">
        <w:rPr>
          <w:rFonts w:ascii="Arial" w:hAnsi="Arial" w:cs="Arial"/>
          <w:i/>
          <w:iCs/>
          <w:szCs w:val="18"/>
        </w:rPr>
        <w:t>.</w:t>
      </w:r>
    </w:p>
    <w:p w14:paraId="61A6B66F" w14:textId="77777777" w:rsidR="007C1CC2" w:rsidRDefault="006B4DD2">
      <w:pPr>
        <w:pStyle w:val="En-tte"/>
        <w:tabs>
          <w:tab w:val="clear" w:pos="4536"/>
          <w:tab w:val="clear" w:pos="9072"/>
          <w:tab w:val="left" w:pos="0"/>
          <w:tab w:val="left" w:pos="2160"/>
        </w:tabs>
        <w:jc w:val="center"/>
        <w:rPr>
          <w:rFonts w:ascii="Arial" w:hAnsi="Arial" w:cs="Arial"/>
          <w:b/>
          <w:bCs/>
          <w:sz w:val="22"/>
        </w:rPr>
      </w:pPr>
      <w:r w:rsidRPr="00171BF1">
        <w:rPr>
          <w:rFonts w:ascii="Arial" w:hAnsi="Arial" w:cs="Arial"/>
          <w:i/>
          <w:iCs/>
          <w:sz w:val="18"/>
          <w:szCs w:val="18"/>
        </w:rPr>
        <w:t>(Nel caso di MDS, i documenti giustificativi devono essere forniti insieme alla domanda</w:t>
      </w:r>
      <w:r w:rsidR="00717070">
        <w:rPr>
          <w:rFonts w:ascii="Arial" w:hAnsi="Arial" w:cs="Arial"/>
          <w:i/>
          <w:iCs/>
          <w:sz w:val="18"/>
          <w:szCs w:val="18"/>
        </w:rPr>
        <w:t xml:space="preserve">, </w:t>
      </w:r>
      <w:r w:rsidR="00555AC1">
        <w:rPr>
          <w:rFonts w:ascii="Arial" w:hAnsi="Arial" w:cs="Arial"/>
          <w:i/>
          <w:iCs/>
          <w:sz w:val="18"/>
          <w:szCs w:val="18"/>
        </w:rPr>
        <w:t>tranne nel caso specifico della sezione E3</w:t>
      </w:r>
      <w:r w:rsidRPr="00171BF1">
        <w:rPr>
          <w:rFonts w:ascii="Arial" w:hAnsi="Arial" w:cs="Arial"/>
          <w:i/>
          <w:iCs/>
          <w:sz w:val="18"/>
          <w:szCs w:val="18"/>
        </w:rPr>
        <w:t>).</w:t>
      </w:r>
    </w:p>
    <w:p w14:paraId="53B1AE78" w14:textId="77777777" w:rsidR="00472B25" w:rsidRDefault="00472B25">
      <w:pPr>
        <w:rPr>
          <w:rFonts w:ascii="Arial" w:hAnsi="Arial" w:cs="Arial"/>
        </w:rPr>
      </w:pPr>
    </w:p>
    <w:p w14:paraId="627F0BE1" w14:textId="77777777" w:rsidR="007C1CC2" w:rsidRDefault="001E6188">
      <w:pPr>
        <w:pStyle w:val="En-tte"/>
        <w:tabs>
          <w:tab w:val="clear" w:pos="4536"/>
          <w:tab w:val="clear" w:pos="9072"/>
          <w:tab w:val="left" w:pos="0"/>
          <w:tab w:val="left" w:pos="2160"/>
        </w:tabs>
        <w:jc w:val="both"/>
        <w:rPr>
          <w:rFonts w:ascii="Arial" w:hAnsi="Arial" w:cs="Arial"/>
          <w:b/>
          <w:bCs/>
          <w:sz w:val="22"/>
          <w:szCs w:val="22"/>
        </w:rPr>
      </w:pPr>
      <w:r w:rsidRPr="00171BF1">
        <w:rPr>
          <w:rFonts w:ascii="Arial" w:hAnsi="Arial" w:cs="Arial"/>
          <w:b/>
          <w:bCs/>
          <w:sz w:val="22"/>
          <w:szCs w:val="22"/>
        </w:rPr>
        <w:t>E1 - Informazioni sull'</w:t>
      </w:r>
      <w:r w:rsidR="00755416">
        <w:rPr>
          <w:rFonts w:ascii="Arial" w:hAnsi="Arial" w:cs="Arial"/>
          <w:b/>
          <w:bCs/>
          <w:sz w:val="22"/>
          <w:szCs w:val="22"/>
        </w:rPr>
        <w:t>iscrizione a un albo professionale :</w:t>
      </w:r>
    </w:p>
    <w:p w14:paraId="3EF7B238" w14:textId="77777777" w:rsidR="00555AC1" w:rsidRDefault="00555AC1" w:rsidP="00171BF1">
      <w:pPr>
        <w:jc w:val="both"/>
        <w:rPr>
          <w:rFonts w:ascii="Arial" w:hAnsi="Arial" w:cs="Arial"/>
          <w:i/>
          <w:sz w:val="18"/>
        </w:rPr>
      </w:pPr>
    </w:p>
    <w:p w14:paraId="3F7CF55F" w14:textId="77777777" w:rsidR="00555AC1" w:rsidRDefault="00555AC1" w:rsidP="00171BF1">
      <w:pPr>
        <w:jc w:val="both"/>
        <w:rPr>
          <w:rFonts w:ascii="Arial" w:hAnsi="Arial" w:cs="Arial"/>
          <w:i/>
          <w:sz w:val="18"/>
        </w:rPr>
      </w:pPr>
    </w:p>
    <w:p w14:paraId="37DE0DFC" w14:textId="77777777" w:rsidR="00555AC1" w:rsidRDefault="00555AC1" w:rsidP="00171BF1">
      <w:pPr>
        <w:jc w:val="both"/>
        <w:rPr>
          <w:rFonts w:ascii="Arial" w:hAnsi="Arial" w:cs="Arial"/>
          <w:i/>
          <w:sz w:val="18"/>
        </w:rPr>
      </w:pPr>
    </w:p>
    <w:p w14:paraId="5CCB5988" w14:textId="77777777" w:rsidR="00555AC1" w:rsidRDefault="00555AC1" w:rsidP="00171BF1">
      <w:pPr>
        <w:jc w:val="both"/>
        <w:rPr>
          <w:rFonts w:ascii="Arial" w:hAnsi="Arial" w:cs="Arial"/>
          <w:i/>
          <w:sz w:val="18"/>
        </w:rPr>
      </w:pPr>
    </w:p>
    <w:p w14:paraId="0036A036" w14:textId="77777777" w:rsidR="00555AC1" w:rsidRDefault="00555AC1" w:rsidP="00171BF1">
      <w:pPr>
        <w:jc w:val="both"/>
        <w:rPr>
          <w:rFonts w:ascii="Arial" w:hAnsi="Arial" w:cs="Arial"/>
          <w:i/>
          <w:sz w:val="18"/>
        </w:rPr>
      </w:pPr>
    </w:p>
    <w:p w14:paraId="4AACD703" w14:textId="77777777" w:rsidR="00555AC1" w:rsidRDefault="00555AC1" w:rsidP="00171BF1">
      <w:pPr>
        <w:jc w:val="both"/>
        <w:rPr>
          <w:rFonts w:ascii="Arial" w:hAnsi="Arial" w:cs="Arial"/>
          <w:i/>
          <w:sz w:val="18"/>
        </w:rPr>
      </w:pPr>
    </w:p>
    <w:p w14:paraId="63C16C0D" w14:textId="77777777" w:rsidR="00555AC1" w:rsidRDefault="00555AC1" w:rsidP="00171BF1">
      <w:pPr>
        <w:jc w:val="both"/>
        <w:rPr>
          <w:rFonts w:ascii="Arial" w:hAnsi="Arial" w:cs="Arial"/>
          <w:i/>
          <w:sz w:val="18"/>
        </w:rPr>
      </w:pPr>
    </w:p>
    <w:p w14:paraId="0E5B0E69" w14:textId="77777777" w:rsidR="007C1CC2" w:rsidRDefault="00755416">
      <w:pPr>
        <w:pStyle w:val="En-tte"/>
        <w:tabs>
          <w:tab w:val="clear" w:pos="4536"/>
          <w:tab w:val="clear" w:pos="9072"/>
          <w:tab w:val="left" w:pos="0"/>
          <w:tab w:val="left" w:pos="2160"/>
        </w:tabs>
        <w:jc w:val="both"/>
        <w:rPr>
          <w:rFonts w:ascii="Arial" w:hAnsi="Arial" w:cs="Arial"/>
          <w:b/>
          <w:bCs/>
          <w:sz w:val="22"/>
          <w:szCs w:val="22"/>
        </w:rPr>
      </w:pPr>
      <w:r>
        <w:rPr>
          <w:rFonts w:ascii="Arial" w:hAnsi="Arial" w:cs="Arial"/>
          <w:b/>
          <w:bCs/>
          <w:sz w:val="22"/>
          <w:szCs w:val="22"/>
        </w:rPr>
        <w:t xml:space="preserve">E2 - </w:t>
      </w:r>
      <w:r w:rsidR="001E6188" w:rsidRPr="00171BF1">
        <w:rPr>
          <w:rFonts w:ascii="Arial" w:hAnsi="Arial" w:cs="Arial"/>
          <w:b/>
          <w:bCs/>
          <w:sz w:val="22"/>
          <w:szCs w:val="22"/>
        </w:rPr>
        <w:t xml:space="preserve">Se del caso, </w:t>
      </w:r>
      <w:r>
        <w:rPr>
          <w:rFonts w:ascii="Arial" w:hAnsi="Arial" w:cs="Arial"/>
          <w:b/>
          <w:bCs/>
          <w:sz w:val="22"/>
          <w:szCs w:val="22"/>
        </w:rPr>
        <w:t xml:space="preserve">per gli appalti pubblici di servizi, </w:t>
      </w:r>
      <w:r w:rsidR="001E6188" w:rsidRPr="00171BF1">
        <w:rPr>
          <w:rFonts w:ascii="Arial" w:hAnsi="Arial" w:cs="Arial"/>
          <w:b/>
          <w:bCs/>
          <w:sz w:val="22"/>
          <w:szCs w:val="22"/>
        </w:rPr>
        <w:t xml:space="preserve">indicazione dell'autorizzazione specifica </w:t>
      </w:r>
      <w:r>
        <w:rPr>
          <w:rFonts w:ascii="Arial" w:hAnsi="Arial" w:cs="Arial"/>
          <w:b/>
          <w:bCs/>
          <w:sz w:val="22"/>
          <w:szCs w:val="22"/>
        </w:rPr>
        <w:t>che il candidato deve possedere o dell'organizzazione specifica di cui deve far parte per poter prestare il servizio in questione nel suo paese d'origine:</w:t>
      </w:r>
    </w:p>
    <w:p w14:paraId="564483E5" w14:textId="77777777" w:rsidR="00555AC1" w:rsidRDefault="00555AC1" w:rsidP="00171BF1">
      <w:pPr>
        <w:jc w:val="both"/>
        <w:rPr>
          <w:rFonts w:ascii="Arial" w:hAnsi="Arial" w:cs="Arial"/>
          <w:i/>
          <w:sz w:val="18"/>
        </w:rPr>
      </w:pPr>
    </w:p>
    <w:p w14:paraId="1D84D969" w14:textId="77777777" w:rsidR="00555AC1" w:rsidRDefault="00555AC1" w:rsidP="00171BF1">
      <w:pPr>
        <w:jc w:val="both"/>
        <w:rPr>
          <w:rFonts w:ascii="Arial" w:hAnsi="Arial" w:cs="Arial"/>
          <w:i/>
          <w:sz w:val="18"/>
        </w:rPr>
      </w:pPr>
    </w:p>
    <w:p w14:paraId="0C95563B" w14:textId="77777777" w:rsidR="00555AC1" w:rsidRDefault="00555AC1" w:rsidP="00171BF1">
      <w:pPr>
        <w:jc w:val="both"/>
        <w:rPr>
          <w:rFonts w:ascii="Arial" w:hAnsi="Arial" w:cs="Arial"/>
          <w:i/>
          <w:sz w:val="18"/>
        </w:rPr>
      </w:pPr>
    </w:p>
    <w:p w14:paraId="5819DB0A" w14:textId="77777777" w:rsidR="00555AC1" w:rsidRDefault="00555AC1" w:rsidP="00171BF1">
      <w:pPr>
        <w:jc w:val="both"/>
        <w:rPr>
          <w:rFonts w:ascii="Arial" w:hAnsi="Arial" w:cs="Arial"/>
          <w:i/>
          <w:sz w:val="18"/>
        </w:rPr>
      </w:pPr>
    </w:p>
    <w:p w14:paraId="72F50504" w14:textId="77777777" w:rsidR="00755416" w:rsidRDefault="00755416" w:rsidP="00171BF1">
      <w:pPr>
        <w:jc w:val="both"/>
        <w:rPr>
          <w:rFonts w:ascii="Arial" w:hAnsi="Arial" w:cs="Arial"/>
          <w:i/>
          <w:sz w:val="18"/>
        </w:rPr>
      </w:pPr>
    </w:p>
    <w:p w14:paraId="3CCE6A5B" w14:textId="77777777" w:rsidR="00755416" w:rsidRDefault="00755416" w:rsidP="00171BF1">
      <w:pPr>
        <w:jc w:val="both"/>
        <w:rPr>
          <w:rFonts w:ascii="Arial" w:hAnsi="Arial" w:cs="Arial"/>
          <w:i/>
          <w:sz w:val="18"/>
        </w:rPr>
      </w:pPr>
    </w:p>
    <w:p w14:paraId="55D3014B" w14:textId="77777777" w:rsidR="00755416" w:rsidRDefault="00755416" w:rsidP="00171BF1">
      <w:pPr>
        <w:jc w:val="both"/>
        <w:rPr>
          <w:rFonts w:ascii="Arial" w:hAnsi="Arial" w:cs="Arial"/>
          <w:i/>
          <w:sz w:val="18"/>
        </w:rPr>
      </w:pPr>
    </w:p>
    <w:p w14:paraId="1AE58B17" w14:textId="77777777" w:rsidR="00717070" w:rsidRDefault="00717070" w:rsidP="00171BF1">
      <w:pPr>
        <w:jc w:val="both"/>
        <w:rPr>
          <w:rFonts w:ascii="Arial" w:hAnsi="Arial" w:cs="Arial"/>
          <w:i/>
          <w:sz w:val="18"/>
        </w:rPr>
      </w:pPr>
    </w:p>
    <w:p w14:paraId="7315B9F5" w14:textId="77777777" w:rsidR="00717070" w:rsidRDefault="00717070" w:rsidP="00171BF1">
      <w:pPr>
        <w:jc w:val="both"/>
        <w:rPr>
          <w:rFonts w:ascii="Arial" w:hAnsi="Arial" w:cs="Arial"/>
          <w:i/>
          <w:sz w:val="18"/>
        </w:rPr>
      </w:pPr>
    </w:p>
    <w:p w14:paraId="238BEC95" w14:textId="77777777" w:rsidR="00717070" w:rsidRDefault="00717070" w:rsidP="00171BF1">
      <w:pPr>
        <w:jc w:val="both"/>
        <w:rPr>
          <w:rFonts w:ascii="Arial" w:hAnsi="Arial" w:cs="Arial"/>
          <w:i/>
          <w:sz w:val="18"/>
        </w:rPr>
      </w:pPr>
    </w:p>
    <w:p w14:paraId="49FFDE47" w14:textId="77777777" w:rsidR="00755416" w:rsidRDefault="00755416" w:rsidP="00171BF1">
      <w:pPr>
        <w:jc w:val="both"/>
        <w:rPr>
          <w:rFonts w:ascii="Arial" w:hAnsi="Arial" w:cs="Arial"/>
          <w:i/>
          <w:sz w:val="18"/>
        </w:rPr>
      </w:pPr>
    </w:p>
    <w:p w14:paraId="77FF34F0" w14:textId="77777777" w:rsidR="00755416" w:rsidRDefault="00755416" w:rsidP="00171BF1">
      <w:pPr>
        <w:jc w:val="both"/>
        <w:rPr>
          <w:rFonts w:ascii="Arial" w:hAnsi="Arial" w:cs="Arial"/>
          <w:i/>
          <w:sz w:val="18"/>
        </w:rPr>
      </w:pPr>
    </w:p>
    <w:p w14:paraId="149ED1A7" w14:textId="77777777" w:rsidR="00755416" w:rsidRDefault="00755416" w:rsidP="00171BF1">
      <w:pPr>
        <w:jc w:val="both"/>
        <w:rPr>
          <w:rFonts w:ascii="Arial" w:hAnsi="Arial" w:cs="Arial"/>
          <w:i/>
          <w:sz w:val="18"/>
        </w:rPr>
      </w:pPr>
    </w:p>
    <w:p w14:paraId="2BDDADE4" w14:textId="77777777" w:rsidR="00755416" w:rsidRDefault="00755416" w:rsidP="00171BF1">
      <w:pPr>
        <w:jc w:val="both"/>
        <w:rPr>
          <w:rFonts w:ascii="Arial" w:hAnsi="Arial" w:cs="Arial"/>
          <w:i/>
          <w:sz w:val="18"/>
        </w:rPr>
      </w:pPr>
    </w:p>
    <w:p w14:paraId="7264BC79" w14:textId="77777777" w:rsidR="00755416" w:rsidRDefault="00755416" w:rsidP="00663B7E">
      <w:pPr>
        <w:rPr>
          <w:rFonts w:ascii="Arial" w:hAnsi="Arial" w:cs="Arial"/>
          <w:i/>
          <w:sz w:val="18"/>
        </w:rPr>
      </w:pPr>
    </w:p>
    <w:p w14:paraId="1D9F5416" w14:textId="77777777" w:rsidR="00755416" w:rsidRDefault="00755416" w:rsidP="00663B7E">
      <w:pPr>
        <w:rPr>
          <w:rFonts w:ascii="Arial" w:hAnsi="Arial" w:cs="Arial"/>
          <w:i/>
          <w:sz w:val="18"/>
        </w:rPr>
      </w:pPr>
    </w:p>
    <w:p w14:paraId="046999A7" w14:textId="77777777" w:rsidR="00555AC1" w:rsidRDefault="00555AC1" w:rsidP="00663B7E">
      <w:pPr>
        <w:rPr>
          <w:rFonts w:ascii="Arial" w:hAnsi="Arial" w:cs="Arial"/>
          <w:i/>
          <w:sz w:val="18"/>
        </w:rPr>
      </w:pPr>
    </w:p>
    <w:p w14:paraId="62383DFC" w14:textId="77777777" w:rsidR="007C1CC2" w:rsidRDefault="00755416">
      <w:pPr>
        <w:pStyle w:val="En-tte"/>
        <w:tabs>
          <w:tab w:val="clear" w:pos="4536"/>
          <w:tab w:val="clear" w:pos="9072"/>
          <w:tab w:val="left" w:pos="0"/>
          <w:tab w:val="left" w:pos="2160"/>
        </w:tabs>
        <w:jc w:val="both"/>
        <w:rPr>
          <w:rFonts w:ascii="Arial" w:hAnsi="Arial" w:cs="Arial"/>
          <w:b/>
          <w:bCs/>
          <w:sz w:val="22"/>
          <w:szCs w:val="22"/>
        </w:rPr>
      </w:pPr>
      <w:r>
        <w:rPr>
          <w:rFonts w:ascii="Arial" w:hAnsi="Arial" w:cs="Arial"/>
          <w:b/>
          <w:bCs/>
          <w:sz w:val="22"/>
          <w:szCs w:val="22"/>
        </w:rPr>
        <w:t xml:space="preserve">E3 - </w:t>
      </w:r>
      <w:r w:rsidR="001E6188" w:rsidRPr="00171BF1">
        <w:rPr>
          <w:rFonts w:ascii="Arial" w:hAnsi="Arial" w:cs="Arial"/>
          <w:b/>
          <w:bCs/>
          <w:sz w:val="22"/>
          <w:szCs w:val="22"/>
        </w:rPr>
        <w:t xml:space="preserve">Se del caso, l'indirizzo Internet presso il quale </w:t>
      </w:r>
      <w:r w:rsidR="00CC0527" w:rsidRPr="00171BF1">
        <w:rPr>
          <w:rFonts w:ascii="Arial" w:hAnsi="Arial" w:cs="Arial"/>
          <w:b/>
          <w:bCs/>
          <w:sz w:val="22"/>
          <w:szCs w:val="22"/>
        </w:rPr>
        <w:t xml:space="preserve">è possibile accedere </w:t>
      </w:r>
      <w:r w:rsidR="001E6188" w:rsidRPr="00171BF1">
        <w:rPr>
          <w:rFonts w:ascii="Arial" w:hAnsi="Arial" w:cs="Arial"/>
          <w:b/>
          <w:bCs/>
          <w:sz w:val="22"/>
          <w:szCs w:val="22"/>
        </w:rPr>
        <w:t xml:space="preserve">direttamente e gratuitamente </w:t>
      </w:r>
      <w:r w:rsidR="00CC0527" w:rsidRPr="00171BF1">
        <w:rPr>
          <w:rFonts w:ascii="Arial" w:hAnsi="Arial" w:cs="Arial"/>
          <w:b/>
          <w:bCs/>
          <w:sz w:val="22"/>
          <w:szCs w:val="22"/>
        </w:rPr>
        <w:t>ai documenti giustificativi e ai mezzi di prova</w:t>
      </w:r>
      <w:r w:rsidR="001E6188" w:rsidRPr="00171BF1">
        <w:rPr>
          <w:rFonts w:ascii="Arial" w:hAnsi="Arial" w:cs="Arial"/>
          <w:b/>
          <w:bCs/>
          <w:sz w:val="22"/>
          <w:szCs w:val="22"/>
        </w:rPr>
        <w:t xml:space="preserve">, nonché tutte le informazioni necessarie per accedervi </w:t>
      </w:r>
      <w:r w:rsidR="00555AC1" w:rsidRPr="008C2177">
        <w:rPr>
          <w:rFonts w:ascii="Arial" w:hAnsi="Arial" w:cs="Arial"/>
          <w:b/>
          <w:bCs/>
          <w:sz w:val="18"/>
          <w:szCs w:val="22"/>
        </w:rPr>
        <w:t>(</w:t>
      </w:r>
      <w:r w:rsidR="00513F06">
        <w:rPr>
          <w:rFonts w:ascii="Arial" w:hAnsi="Arial" w:cs="Arial"/>
          <w:b/>
          <w:bCs/>
          <w:sz w:val="18"/>
          <w:szCs w:val="22"/>
        </w:rPr>
        <w:t xml:space="preserve">applicabile </w:t>
      </w:r>
      <w:r w:rsidR="00717070" w:rsidRPr="00827FD0">
        <w:rPr>
          <w:rFonts w:ascii="Arial" w:hAnsi="Arial" w:cs="Arial"/>
          <w:b/>
          <w:bCs/>
          <w:sz w:val="18"/>
          <w:szCs w:val="22"/>
          <w:u w:val="single"/>
        </w:rPr>
        <w:t xml:space="preserve">per tutti gli appalti pubblici diversi dagli MDS </w:t>
      </w:r>
      <w:r w:rsidR="00717070">
        <w:rPr>
          <w:rFonts w:ascii="Arial" w:hAnsi="Arial" w:cs="Arial"/>
          <w:b/>
          <w:bCs/>
          <w:sz w:val="18"/>
          <w:szCs w:val="22"/>
        </w:rPr>
        <w:t xml:space="preserve">e, per gli </w:t>
      </w:r>
      <w:r w:rsidR="00555AC1" w:rsidRPr="005F4173">
        <w:rPr>
          <w:rFonts w:ascii="Arial" w:hAnsi="Arial" w:cs="Arial"/>
          <w:b/>
          <w:bCs/>
          <w:sz w:val="18"/>
          <w:szCs w:val="22"/>
        </w:rPr>
        <w:t xml:space="preserve">MDS, </w:t>
      </w:r>
      <w:r w:rsidR="00717070">
        <w:rPr>
          <w:rFonts w:ascii="Arial" w:hAnsi="Arial" w:cs="Arial"/>
          <w:b/>
          <w:bCs/>
          <w:sz w:val="18"/>
          <w:szCs w:val="22"/>
        </w:rPr>
        <w:t xml:space="preserve">solo </w:t>
      </w:r>
      <w:r w:rsidR="00513F06">
        <w:rPr>
          <w:rFonts w:ascii="Arial" w:hAnsi="Arial" w:cs="Arial"/>
          <w:b/>
          <w:bCs/>
          <w:sz w:val="18"/>
          <w:szCs w:val="22"/>
        </w:rPr>
        <w:t xml:space="preserve">se </w:t>
      </w:r>
      <w:r w:rsidR="00555AC1" w:rsidRPr="005F4173">
        <w:rPr>
          <w:rFonts w:ascii="Arial" w:hAnsi="Arial" w:cs="Arial"/>
          <w:b/>
          <w:bCs/>
          <w:sz w:val="18"/>
          <w:szCs w:val="22"/>
        </w:rPr>
        <w:t>l'</w:t>
      </w:r>
      <w:r w:rsidR="00555AC1" w:rsidRPr="000E0EFF">
        <w:rPr>
          <w:rFonts w:ascii="Arial" w:hAnsi="Arial" w:cs="Arial"/>
          <w:b/>
          <w:bCs/>
          <w:sz w:val="18"/>
          <w:szCs w:val="22"/>
        </w:rPr>
        <w:t xml:space="preserve">acquirente ha autorizzato i candidati a non fornire tali documenti giustificativi ai </w:t>
      </w:r>
      <w:r w:rsidR="00717070">
        <w:rPr>
          <w:rFonts w:ascii="Arial" w:hAnsi="Arial" w:cs="Arial"/>
          <w:b/>
          <w:bCs/>
          <w:sz w:val="18"/>
          <w:szCs w:val="22"/>
        </w:rPr>
        <w:t>sensi</w:t>
      </w:r>
      <w:r w:rsidR="00555AC1" w:rsidRPr="000E0EFF">
        <w:rPr>
          <w:rFonts w:ascii="Arial" w:hAnsi="Arial" w:cs="Arial"/>
          <w:b/>
          <w:bCs/>
          <w:sz w:val="18"/>
          <w:szCs w:val="22"/>
        </w:rPr>
        <w:t xml:space="preserve"> dell'</w:t>
      </w:r>
      <w:hyperlink r:id="rId49" w:history="1">
        <w:r w:rsidR="00717070" w:rsidRPr="00717070">
          <w:rPr>
            <w:rStyle w:val="Lienhypertexte"/>
            <w:rFonts w:ascii="Arial" w:hAnsi="Arial" w:cs="Arial"/>
            <w:b/>
            <w:bCs/>
            <w:sz w:val="18"/>
            <w:szCs w:val="22"/>
          </w:rPr>
          <w:t>articolo R. 2343-14</w:t>
        </w:r>
      </w:hyperlink>
      <w:r w:rsidR="00717070">
        <w:rPr>
          <w:rFonts w:ascii="Arial" w:hAnsi="Arial" w:cs="Arial"/>
          <w:b/>
          <w:bCs/>
          <w:sz w:val="18"/>
          <w:szCs w:val="22"/>
        </w:rPr>
        <w:t xml:space="preserve"> del codice dell'ordine pubblico</w:t>
      </w:r>
      <w:r w:rsidR="00555AC1" w:rsidRPr="00833F59">
        <w:rPr>
          <w:rFonts w:ascii="Arial" w:hAnsi="Arial" w:cs="Arial"/>
          <w:b/>
          <w:bCs/>
          <w:sz w:val="18"/>
          <w:szCs w:val="22"/>
        </w:rPr>
        <w:t>)</w:t>
      </w:r>
      <w:r w:rsidR="001E6188" w:rsidRPr="00171BF1">
        <w:rPr>
          <w:rFonts w:ascii="Arial" w:hAnsi="Arial" w:cs="Arial"/>
          <w:b/>
          <w:bCs/>
          <w:sz w:val="22"/>
          <w:szCs w:val="22"/>
        </w:rPr>
        <w:t>:</w:t>
      </w:r>
    </w:p>
    <w:p w14:paraId="22AECDBB" w14:textId="77777777" w:rsidR="007C1CC2" w:rsidRDefault="001E6188">
      <w:pPr>
        <w:rPr>
          <w:rFonts w:ascii="Arial" w:hAnsi="Arial" w:cs="Arial"/>
          <w:i/>
          <w:sz w:val="16"/>
        </w:rPr>
      </w:pPr>
      <w:r>
        <w:rPr>
          <w:rFonts w:ascii="Arial" w:hAnsi="Arial" w:cs="Arial"/>
          <w:i/>
          <w:sz w:val="16"/>
        </w:rPr>
        <w:t>(Se l'indirizzo e i dati sono identici a quelli indicati sopra, basta fare riferimento alla sezione corrispondente).</w:t>
      </w:r>
    </w:p>
    <w:p w14:paraId="271748F7" w14:textId="77777777" w:rsidR="00663B7E" w:rsidRPr="00171BF1" w:rsidRDefault="00663B7E" w:rsidP="00171BF1">
      <w:pPr>
        <w:jc w:val="both"/>
        <w:rPr>
          <w:rFonts w:ascii="Arial" w:hAnsi="Arial" w:cs="Arial"/>
          <w:sz w:val="18"/>
        </w:rPr>
      </w:pPr>
    </w:p>
    <w:p w14:paraId="4356F0E4" w14:textId="77777777" w:rsidR="007C1CC2" w:rsidRDefault="00717070">
      <w:pPr>
        <w:ind w:left="284"/>
        <w:jc w:val="both"/>
        <w:rPr>
          <w:rFonts w:ascii="Arial" w:hAnsi="Arial" w:cs="Arial"/>
          <w:sz w:val="16"/>
        </w:rPr>
      </w:pPr>
      <w:r>
        <w:rPr>
          <w:rFonts w:ascii="Arial" w:hAnsi="Arial" w:cs="Arial"/>
          <w:sz w:val="16"/>
        </w:rPr>
        <w:t xml:space="preserve">- Indirizzo/i </w:t>
      </w:r>
      <w:r w:rsidR="001E6188" w:rsidRPr="00171BF1">
        <w:rPr>
          <w:rFonts w:ascii="Arial" w:hAnsi="Arial" w:cs="Arial"/>
          <w:sz w:val="16"/>
        </w:rPr>
        <w:t>Internet :</w:t>
      </w:r>
    </w:p>
    <w:p w14:paraId="79642767" w14:textId="77777777" w:rsidR="00663B7E" w:rsidRDefault="00663B7E" w:rsidP="00171BF1">
      <w:pPr>
        <w:ind w:left="284"/>
        <w:jc w:val="both"/>
        <w:rPr>
          <w:rFonts w:ascii="Arial" w:hAnsi="Arial" w:cs="Arial"/>
          <w:sz w:val="16"/>
        </w:rPr>
      </w:pPr>
    </w:p>
    <w:p w14:paraId="12488CB0" w14:textId="77777777" w:rsidR="00717070" w:rsidRPr="00171BF1" w:rsidRDefault="00717070" w:rsidP="00171BF1">
      <w:pPr>
        <w:ind w:left="284"/>
        <w:jc w:val="both"/>
        <w:rPr>
          <w:rFonts w:ascii="Arial" w:hAnsi="Arial" w:cs="Arial"/>
          <w:sz w:val="16"/>
        </w:rPr>
      </w:pPr>
    </w:p>
    <w:p w14:paraId="0449EF91" w14:textId="77777777" w:rsidR="00663B7E" w:rsidRPr="00171BF1" w:rsidRDefault="00663B7E" w:rsidP="00171BF1">
      <w:pPr>
        <w:ind w:left="284"/>
        <w:jc w:val="both"/>
        <w:rPr>
          <w:rFonts w:ascii="Arial" w:hAnsi="Arial" w:cs="Arial"/>
          <w:sz w:val="16"/>
        </w:rPr>
      </w:pPr>
    </w:p>
    <w:p w14:paraId="237846EC" w14:textId="77777777" w:rsidR="007C1CC2" w:rsidRDefault="001E6188">
      <w:pPr>
        <w:ind w:left="284"/>
        <w:jc w:val="both"/>
        <w:rPr>
          <w:rFonts w:ascii="Arial" w:hAnsi="Arial" w:cs="Arial"/>
          <w:sz w:val="16"/>
        </w:rPr>
      </w:pPr>
      <w:r w:rsidRPr="00171BF1">
        <w:rPr>
          <w:rFonts w:ascii="Arial" w:hAnsi="Arial" w:cs="Arial"/>
          <w:sz w:val="16"/>
        </w:rPr>
        <w:t>- Informazioni necessarie per l'accesso:</w:t>
      </w:r>
    </w:p>
    <w:p w14:paraId="58459CE1" w14:textId="77777777" w:rsidR="00663B7E" w:rsidRPr="00171BF1" w:rsidRDefault="00663B7E" w:rsidP="00171BF1">
      <w:pPr>
        <w:ind w:left="284"/>
        <w:jc w:val="both"/>
        <w:rPr>
          <w:rFonts w:ascii="Arial" w:hAnsi="Arial" w:cs="Arial"/>
          <w:sz w:val="16"/>
        </w:rPr>
      </w:pPr>
    </w:p>
    <w:p w14:paraId="01A05915" w14:textId="77777777" w:rsidR="00663B7E" w:rsidRPr="00171BF1" w:rsidRDefault="00663B7E" w:rsidP="00171BF1">
      <w:pPr>
        <w:ind w:left="284"/>
        <w:jc w:val="both"/>
        <w:rPr>
          <w:rFonts w:ascii="Arial" w:hAnsi="Arial" w:cs="Arial"/>
          <w:sz w:val="16"/>
        </w:rPr>
      </w:pPr>
    </w:p>
    <w:p w14:paraId="7F8618F9" w14:textId="77777777" w:rsidR="00663B7E" w:rsidRPr="00171BF1" w:rsidRDefault="00663B7E" w:rsidP="00171BF1">
      <w:pPr>
        <w:ind w:left="284"/>
        <w:jc w:val="both"/>
        <w:rPr>
          <w:rFonts w:ascii="Arial" w:hAnsi="Arial" w:cs="Arial"/>
          <w:sz w:val="16"/>
        </w:rPr>
      </w:pPr>
    </w:p>
    <w:p w14:paraId="5678F7F3" w14:textId="77777777" w:rsidR="00663B7E" w:rsidRDefault="00663B7E" w:rsidP="00171BF1">
      <w:pPr>
        <w:ind w:left="284"/>
        <w:jc w:val="both"/>
        <w:rPr>
          <w:rFonts w:ascii="Arial" w:hAnsi="Arial" w:cs="Arial"/>
          <w:sz w:val="16"/>
        </w:rPr>
      </w:pPr>
    </w:p>
    <w:p w14:paraId="79CD1571" w14:textId="77777777" w:rsidR="00717070" w:rsidRPr="00171BF1" w:rsidRDefault="00717070" w:rsidP="00171BF1">
      <w:pPr>
        <w:ind w:left="284"/>
        <w:jc w:val="both"/>
        <w:rPr>
          <w:rFonts w:ascii="Arial" w:hAnsi="Arial" w:cs="Arial"/>
          <w:sz w:val="16"/>
        </w:rPr>
      </w:pPr>
    </w:p>
    <w:tbl>
      <w:tblPr>
        <w:tblW w:w="0" w:type="auto"/>
        <w:shd w:val="clear" w:color="auto" w:fill="66CCFF"/>
        <w:tblLayout w:type="fixed"/>
        <w:tblCellMar>
          <w:left w:w="71" w:type="dxa"/>
          <w:right w:w="71" w:type="dxa"/>
        </w:tblCellMar>
        <w:tblLook w:val="0000" w:firstRow="0" w:lastRow="0" w:firstColumn="0" w:lastColumn="0" w:noHBand="0" w:noVBand="0"/>
      </w:tblPr>
      <w:tblGrid>
        <w:gridCol w:w="10331"/>
      </w:tblGrid>
      <w:tr w:rsidR="007C1CC2" w14:paraId="1B7B44D9" w14:textId="77777777" w:rsidTr="00261FC1">
        <w:tc>
          <w:tcPr>
            <w:tcW w:w="10331" w:type="dxa"/>
            <w:shd w:val="clear" w:color="auto" w:fill="66CCFF"/>
          </w:tcPr>
          <w:p w14:paraId="4BBC8D08" w14:textId="77777777" w:rsidR="007C1CC2" w:rsidRDefault="001A1D05">
            <w:pPr>
              <w:tabs>
                <w:tab w:val="left" w:pos="-142"/>
                <w:tab w:val="left" w:pos="4111"/>
              </w:tabs>
              <w:jc w:val="both"/>
              <w:rPr>
                <w:rFonts w:ascii="Arial" w:hAnsi="Arial" w:cs="Arial"/>
                <w:b/>
                <w:bCs/>
              </w:rPr>
            </w:pPr>
            <w:r>
              <w:rPr>
                <w:rFonts w:ascii="Arial" w:hAnsi="Arial" w:cs="Arial"/>
                <w:b/>
                <w:bCs/>
                <w:sz w:val="22"/>
                <w:szCs w:val="22"/>
              </w:rPr>
              <w:t xml:space="preserve">F </w:t>
            </w:r>
            <w:r w:rsidR="00472B25">
              <w:rPr>
                <w:rFonts w:ascii="Arial" w:hAnsi="Arial" w:cs="Arial"/>
                <w:b/>
                <w:bCs/>
                <w:sz w:val="22"/>
                <w:szCs w:val="22"/>
              </w:rPr>
              <w:t xml:space="preserve">- Informazioni relative alla </w:t>
            </w:r>
            <w:r w:rsidR="001E6188">
              <w:rPr>
                <w:rFonts w:ascii="Arial" w:hAnsi="Arial" w:cs="Arial"/>
                <w:b/>
                <w:bCs/>
                <w:sz w:val="22"/>
                <w:szCs w:val="22"/>
              </w:rPr>
              <w:t xml:space="preserve">capacità economica e </w:t>
            </w:r>
            <w:r w:rsidR="00472B25">
              <w:rPr>
                <w:rFonts w:ascii="Arial" w:hAnsi="Arial" w:cs="Arial"/>
                <w:b/>
                <w:bCs/>
                <w:sz w:val="22"/>
                <w:szCs w:val="22"/>
              </w:rPr>
              <w:t>finanziaria del singolo candidato o del membro del raggruppamento</w:t>
            </w:r>
          </w:p>
        </w:tc>
      </w:tr>
    </w:tbl>
    <w:p w14:paraId="630D039C" w14:textId="77777777" w:rsidR="00FE26A7" w:rsidRDefault="00FE26A7" w:rsidP="00B80B6A">
      <w:pPr>
        <w:pStyle w:val="En-tte"/>
        <w:tabs>
          <w:tab w:val="clear" w:pos="4536"/>
          <w:tab w:val="clear" w:pos="9072"/>
          <w:tab w:val="left" w:pos="0"/>
          <w:tab w:val="left" w:pos="2160"/>
        </w:tabs>
        <w:jc w:val="both"/>
        <w:rPr>
          <w:rFonts w:ascii="Arial" w:hAnsi="Arial" w:cs="Arial"/>
          <w:i/>
          <w:iCs/>
          <w:sz w:val="18"/>
          <w:szCs w:val="18"/>
        </w:rPr>
      </w:pPr>
    </w:p>
    <w:p w14:paraId="05505C28" w14:textId="77777777" w:rsidR="007C1CC2" w:rsidRDefault="00C56C9E">
      <w:pPr>
        <w:ind w:left="284"/>
        <w:jc w:val="center"/>
        <w:rPr>
          <w:rFonts w:ascii="Arial" w:hAnsi="Arial" w:cs="Arial"/>
        </w:rPr>
      </w:pPr>
      <w:r w:rsidRPr="00171BF1">
        <w:rPr>
          <w:rFonts w:ascii="Arial" w:hAnsi="Arial" w:cs="Arial"/>
          <w:i/>
          <w:iCs/>
          <w:szCs w:val="18"/>
        </w:rPr>
        <w:t xml:space="preserve">I richiedenti devono fornire solo le </w:t>
      </w:r>
      <w:r w:rsidR="006A5F71" w:rsidRPr="00171BF1">
        <w:rPr>
          <w:rFonts w:ascii="Arial" w:hAnsi="Arial" w:cs="Arial"/>
          <w:i/>
          <w:iCs/>
          <w:szCs w:val="18"/>
        </w:rPr>
        <w:t xml:space="preserve">informazioni </w:t>
      </w:r>
      <w:r w:rsidRPr="00171BF1">
        <w:rPr>
          <w:rFonts w:ascii="Arial" w:hAnsi="Arial" w:cs="Arial"/>
          <w:i/>
          <w:iCs/>
          <w:szCs w:val="18"/>
        </w:rPr>
        <w:t xml:space="preserve">richieste dall'acquirente in termini di </w:t>
      </w:r>
      <w:r w:rsidR="000D4E2E" w:rsidRPr="00171BF1">
        <w:rPr>
          <w:rFonts w:ascii="Arial" w:hAnsi="Arial" w:cs="Arial"/>
          <w:i/>
          <w:iCs/>
          <w:szCs w:val="18"/>
        </w:rPr>
        <w:t>capacità economica e finanziaria</w:t>
      </w:r>
      <w:r w:rsidR="00555AC1">
        <w:rPr>
          <w:rFonts w:ascii="Arial" w:hAnsi="Arial" w:cs="Arial"/>
          <w:i/>
          <w:iCs/>
          <w:szCs w:val="18"/>
        </w:rPr>
        <w:t xml:space="preserve">. </w:t>
      </w:r>
      <w:r w:rsidR="00555AC1">
        <w:rPr>
          <w:rFonts w:ascii="Arial" w:hAnsi="Arial" w:cs="Arial"/>
          <w:i/>
          <w:iCs/>
          <w:szCs w:val="18"/>
        </w:rPr>
        <w:br/>
      </w:r>
      <w:r w:rsidR="001E6188" w:rsidRPr="00171BF1">
        <w:rPr>
          <w:rFonts w:ascii="Arial" w:hAnsi="Arial" w:cs="Arial"/>
          <w:i/>
          <w:iCs/>
          <w:sz w:val="16"/>
          <w:szCs w:val="18"/>
        </w:rPr>
        <w:t>(</w:t>
      </w:r>
      <w:r w:rsidR="001E6188" w:rsidRPr="00171BF1">
        <w:rPr>
          <w:rFonts w:ascii="Arial" w:hAnsi="Arial" w:cs="Arial"/>
          <w:i/>
          <w:iCs/>
          <w:sz w:val="16"/>
          <w:szCs w:val="18"/>
        </w:rPr>
        <w:t>Nel caso di un MDS, i documenti di supporto devono essere forniti con la domanda</w:t>
      </w:r>
      <w:r w:rsidR="00717070">
        <w:rPr>
          <w:rFonts w:ascii="Arial" w:hAnsi="Arial" w:cs="Arial"/>
          <w:i/>
          <w:iCs/>
          <w:sz w:val="16"/>
          <w:szCs w:val="18"/>
        </w:rPr>
        <w:t xml:space="preserve">, </w:t>
      </w:r>
      <w:r w:rsidR="00555AC1">
        <w:rPr>
          <w:rFonts w:ascii="Arial" w:hAnsi="Arial" w:cs="Arial"/>
          <w:i/>
          <w:iCs/>
          <w:sz w:val="16"/>
          <w:szCs w:val="18"/>
        </w:rPr>
        <w:t xml:space="preserve">tranne nel caso specifico della sezione </w:t>
      </w:r>
      <w:r w:rsidR="00826CBB">
        <w:rPr>
          <w:rFonts w:ascii="Arial" w:hAnsi="Arial" w:cs="Arial"/>
          <w:i/>
          <w:iCs/>
          <w:sz w:val="16"/>
          <w:szCs w:val="18"/>
        </w:rPr>
        <w:t>F4</w:t>
      </w:r>
      <w:r w:rsidR="001E6188" w:rsidRPr="00171BF1">
        <w:rPr>
          <w:rFonts w:ascii="Arial" w:hAnsi="Arial" w:cs="Arial"/>
          <w:i/>
          <w:iCs/>
          <w:sz w:val="16"/>
          <w:szCs w:val="18"/>
        </w:rPr>
        <w:t>)</w:t>
      </w:r>
      <w:r w:rsidR="00555AC1">
        <w:rPr>
          <w:rFonts w:ascii="Arial" w:hAnsi="Arial" w:cs="Arial"/>
          <w:i/>
          <w:iCs/>
          <w:sz w:val="16"/>
          <w:szCs w:val="18"/>
        </w:rPr>
        <w:t>.</w:t>
      </w:r>
    </w:p>
    <w:p w14:paraId="76EC0DE5" w14:textId="77777777" w:rsidR="00646B4F" w:rsidRPr="00171BF1" w:rsidRDefault="00646B4F" w:rsidP="00171BF1">
      <w:pPr>
        <w:ind w:left="284"/>
        <w:rPr>
          <w:rFonts w:ascii="Arial" w:hAnsi="Arial" w:cs="Arial"/>
        </w:rPr>
      </w:pPr>
    </w:p>
    <w:p w14:paraId="58DE0034" w14:textId="77777777" w:rsidR="007C1CC2" w:rsidRDefault="001A1D05">
      <w:pPr>
        <w:pStyle w:val="En-tte"/>
        <w:tabs>
          <w:tab w:val="clear" w:pos="4536"/>
          <w:tab w:val="clear" w:pos="9072"/>
          <w:tab w:val="left" w:pos="0"/>
          <w:tab w:val="left" w:pos="2160"/>
        </w:tabs>
        <w:rPr>
          <w:rFonts w:ascii="Arial" w:hAnsi="Arial" w:cs="Arial"/>
          <w:iCs/>
        </w:rPr>
      </w:pPr>
      <w:r>
        <w:rPr>
          <w:rFonts w:ascii="Arial" w:hAnsi="Arial" w:cs="Arial"/>
          <w:b/>
          <w:bCs/>
          <w:sz w:val="22"/>
          <w:szCs w:val="22"/>
        </w:rPr>
        <w:t xml:space="preserve">F1 </w:t>
      </w:r>
      <w:r w:rsidR="001E6188">
        <w:rPr>
          <w:rFonts w:ascii="Arial" w:hAnsi="Arial" w:cs="Arial"/>
          <w:b/>
          <w:bCs/>
          <w:sz w:val="22"/>
          <w:szCs w:val="22"/>
        </w:rPr>
        <w:t xml:space="preserve">- </w:t>
      </w:r>
      <w:r w:rsidR="001E6188" w:rsidRPr="00DA0E8D">
        <w:rPr>
          <w:rFonts w:ascii="Arial" w:hAnsi="Arial" w:cs="Arial"/>
          <w:b/>
          <w:bCs/>
          <w:sz w:val="22"/>
          <w:szCs w:val="22"/>
        </w:rPr>
        <w:t xml:space="preserve">Fatturato </w:t>
      </w:r>
      <w:r w:rsidR="001E6188">
        <w:rPr>
          <w:rFonts w:ascii="Arial" w:hAnsi="Arial" w:cs="Arial"/>
          <w:b/>
          <w:bCs/>
          <w:sz w:val="22"/>
          <w:szCs w:val="22"/>
        </w:rPr>
        <w:t>al netto delle imposte per gli ultimi tre esercizi disponibili</w:t>
      </w:r>
    </w:p>
    <w:p w14:paraId="57BAA806" w14:textId="77777777" w:rsidR="00472B25" w:rsidRDefault="00472B25">
      <w:pPr>
        <w:pStyle w:val="En-tte"/>
        <w:tabs>
          <w:tab w:val="clear" w:pos="4536"/>
          <w:tab w:val="clear" w:pos="9072"/>
          <w:tab w:val="left" w:pos="864"/>
        </w:tabs>
        <w:rPr>
          <w:rFonts w:ascii="Arial" w:hAnsi="Arial" w:cs="Arial"/>
          <w:iCs/>
        </w:rPr>
      </w:pPr>
    </w:p>
    <w:tbl>
      <w:tblPr>
        <w:tblW w:w="0" w:type="auto"/>
        <w:tblInd w:w="60" w:type="dxa"/>
        <w:tblLayout w:type="fixed"/>
        <w:tblCellMar>
          <w:left w:w="71" w:type="dxa"/>
          <w:right w:w="71" w:type="dxa"/>
        </w:tblCellMar>
        <w:tblLook w:val="0000" w:firstRow="0" w:lastRow="0" w:firstColumn="0" w:lastColumn="0" w:noHBand="0" w:noVBand="0"/>
      </w:tblPr>
      <w:tblGrid>
        <w:gridCol w:w="2566"/>
        <w:gridCol w:w="2565"/>
        <w:gridCol w:w="2565"/>
        <w:gridCol w:w="2585"/>
      </w:tblGrid>
      <w:tr w:rsidR="007C1CC2" w14:paraId="09CD4A16" w14:textId="77777777" w:rsidTr="00FE26A7">
        <w:trPr>
          <w:trHeight w:val="737"/>
        </w:trPr>
        <w:tc>
          <w:tcPr>
            <w:tcW w:w="2566" w:type="dxa"/>
            <w:tcBorders>
              <w:top w:val="single" w:sz="8" w:space="0" w:color="000000"/>
              <w:left w:val="single" w:sz="8" w:space="0" w:color="000000"/>
              <w:bottom w:val="single" w:sz="4" w:space="0" w:color="000000"/>
            </w:tcBorders>
            <w:shd w:val="clear" w:color="auto" w:fill="auto"/>
          </w:tcPr>
          <w:p w14:paraId="2ECCE5EB" w14:textId="77777777" w:rsidR="00472B25" w:rsidRDefault="00472B25">
            <w:pPr>
              <w:tabs>
                <w:tab w:val="left" w:pos="864"/>
              </w:tabs>
              <w:snapToGrid w:val="0"/>
              <w:spacing w:before="60" w:after="60"/>
              <w:rPr>
                <w:rFonts w:ascii="Arial" w:hAnsi="Arial" w:cs="Arial"/>
                <w:sz w:val="16"/>
                <w:szCs w:val="16"/>
              </w:rPr>
            </w:pPr>
          </w:p>
        </w:tc>
        <w:tc>
          <w:tcPr>
            <w:tcW w:w="2565" w:type="dxa"/>
            <w:tcBorders>
              <w:top w:val="single" w:sz="8" w:space="0" w:color="000000"/>
              <w:left w:val="single" w:sz="4" w:space="0" w:color="000000"/>
              <w:bottom w:val="single" w:sz="8" w:space="0" w:color="000000"/>
            </w:tcBorders>
            <w:shd w:val="clear" w:color="auto" w:fill="auto"/>
          </w:tcPr>
          <w:p w14:paraId="059D25E4" w14:textId="77777777" w:rsidR="007C1CC2" w:rsidRDefault="001E6188">
            <w:pPr>
              <w:tabs>
                <w:tab w:val="left" w:pos="864"/>
              </w:tabs>
              <w:snapToGrid w:val="0"/>
              <w:spacing w:before="60" w:after="60"/>
              <w:rPr>
                <w:rFonts w:ascii="Arial" w:hAnsi="Arial" w:cs="Arial"/>
              </w:rPr>
            </w:pPr>
            <w:r>
              <w:rPr>
                <w:rFonts w:ascii="Arial" w:hAnsi="Arial" w:cs="Arial"/>
              </w:rPr>
              <w:tab/>
            </w:r>
            <w:r>
              <w:rPr>
                <w:rFonts w:ascii="Arial" w:hAnsi="Arial" w:cs="Arial"/>
              </w:rPr>
              <w:br/>
            </w:r>
            <w:r>
              <w:rPr>
                <w:rFonts w:ascii="Arial" w:hAnsi="Arial" w:cs="Arial"/>
              </w:rPr>
              <w:tab/>
              <w:t>sercizio finanziario</w:t>
            </w:r>
            <w:r>
              <w:rPr>
                <w:rFonts w:ascii="Arial" w:hAnsi="Arial" w:cs="Arial"/>
              </w:rPr>
              <w:t>da ..................a ..................</w:t>
            </w:r>
          </w:p>
        </w:tc>
        <w:tc>
          <w:tcPr>
            <w:tcW w:w="2565" w:type="dxa"/>
            <w:tcBorders>
              <w:top w:val="single" w:sz="8" w:space="0" w:color="000000"/>
              <w:left w:val="single" w:sz="4" w:space="0" w:color="000000"/>
              <w:bottom w:val="single" w:sz="8" w:space="0" w:color="000000"/>
            </w:tcBorders>
            <w:shd w:val="clear" w:color="auto" w:fill="auto"/>
          </w:tcPr>
          <w:p w14:paraId="78C3542C" w14:textId="77777777" w:rsidR="007C1CC2" w:rsidRDefault="001E6188">
            <w:pPr>
              <w:tabs>
                <w:tab w:val="left" w:pos="864"/>
              </w:tabs>
              <w:snapToGrid w:val="0"/>
              <w:spacing w:before="60" w:after="60"/>
              <w:rPr>
                <w:rFonts w:ascii="Arial" w:hAnsi="Arial" w:cs="Arial"/>
              </w:rPr>
            </w:pPr>
            <w:r>
              <w:rPr>
                <w:rFonts w:ascii="Arial" w:hAnsi="Arial" w:cs="Arial"/>
              </w:rPr>
              <w:tab/>
            </w:r>
            <w:r>
              <w:rPr>
                <w:rFonts w:ascii="Arial" w:hAnsi="Arial" w:cs="Arial"/>
              </w:rPr>
              <w:br/>
            </w:r>
            <w:r>
              <w:rPr>
                <w:rFonts w:ascii="Arial" w:hAnsi="Arial" w:cs="Arial"/>
              </w:rPr>
              <w:tab/>
              <w:t>sercizio finanziarioda ..................a ..................</w:t>
            </w:r>
          </w:p>
        </w:tc>
        <w:tc>
          <w:tcPr>
            <w:tcW w:w="2585" w:type="dxa"/>
            <w:tcBorders>
              <w:top w:val="single" w:sz="8" w:space="0" w:color="000000"/>
              <w:left w:val="single" w:sz="4" w:space="0" w:color="000000"/>
              <w:bottom w:val="single" w:sz="8" w:space="0" w:color="000000"/>
              <w:right w:val="single" w:sz="8" w:space="0" w:color="000000"/>
            </w:tcBorders>
            <w:shd w:val="clear" w:color="auto" w:fill="auto"/>
          </w:tcPr>
          <w:p w14:paraId="78810C99" w14:textId="77777777" w:rsidR="007C1CC2" w:rsidRDefault="001E6188">
            <w:pPr>
              <w:tabs>
                <w:tab w:val="left" w:pos="864"/>
              </w:tabs>
              <w:snapToGrid w:val="0"/>
              <w:spacing w:before="60" w:after="60"/>
              <w:rPr>
                <w:rFonts w:ascii="Arial" w:hAnsi="Arial" w:cs="Arial"/>
              </w:rPr>
            </w:pPr>
            <w:r>
              <w:rPr>
                <w:rFonts w:ascii="Arial" w:hAnsi="Arial" w:cs="Arial"/>
              </w:rPr>
              <w:tab/>
            </w:r>
            <w:r>
              <w:rPr>
                <w:rFonts w:ascii="Arial" w:hAnsi="Arial" w:cs="Arial"/>
              </w:rPr>
              <w:br/>
            </w:r>
            <w:r>
              <w:rPr>
                <w:rFonts w:ascii="Arial" w:hAnsi="Arial" w:cs="Arial"/>
              </w:rPr>
              <w:tab/>
              <w:t>sercizio finanziarioda ..................a ..................</w:t>
            </w:r>
          </w:p>
        </w:tc>
      </w:tr>
      <w:tr w:rsidR="007C1CC2" w14:paraId="22F8D067" w14:textId="77777777" w:rsidTr="00FE26A7">
        <w:trPr>
          <w:trHeight w:val="737"/>
        </w:trPr>
        <w:tc>
          <w:tcPr>
            <w:tcW w:w="2566" w:type="dxa"/>
            <w:tcBorders>
              <w:top w:val="single" w:sz="4" w:space="0" w:color="000000"/>
              <w:left w:val="single" w:sz="8" w:space="0" w:color="000000"/>
              <w:bottom w:val="single" w:sz="8" w:space="0" w:color="000000"/>
            </w:tcBorders>
            <w:shd w:val="clear" w:color="auto" w:fill="auto"/>
          </w:tcPr>
          <w:p w14:paraId="239FF540" w14:textId="77777777" w:rsidR="007C1CC2" w:rsidRDefault="001E6188">
            <w:pPr>
              <w:tabs>
                <w:tab w:val="left" w:pos="864"/>
              </w:tabs>
              <w:snapToGrid w:val="0"/>
              <w:spacing w:before="180" w:after="180"/>
              <w:rPr>
                <w:rFonts w:ascii="Arial" w:hAnsi="Arial" w:cs="Arial"/>
                <w:sz w:val="16"/>
                <w:szCs w:val="16"/>
              </w:rPr>
            </w:pPr>
            <w:r>
              <w:rPr>
                <w:rFonts w:ascii="Arial" w:hAnsi="Arial" w:cs="Arial"/>
              </w:rPr>
              <w:t xml:space="preserve">Fatturato totale </w:t>
            </w:r>
            <w:r w:rsidR="00C56E90">
              <w:rPr>
                <w:rFonts w:ascii="Arial" w:hAnsi="Arial" w:cs="Arial"/>
                <w:sz w:val="14"/>
              </w:rPr>
              <w:t>(da compilare solo per gli esercizi per i quali queste informazioni sono richieste dall'acquirente)</w:t>
            </w:r>
          </w:p>
        </w:tc>
        <w:tc>
          <w:tcPr>
            <w:tcW w:w="2565" w:type="dxa"/>
            <w:tcBorders>
              <w:left w:val="single" w:sz="4" w:space="0" w:color="000000"/>
              <w:bottom w:val="single" w:sz="8" w:space="0" w:color="000000"/>
            </w:tcBorders>
            <w:shd w:val="clear" w:color="auto" w:fill="auto"/>
          </w:tcPr>
          <w:p w14:paraId="4A906820" w14:textId="77777777" w:rsidR="00472B25" w:rsidRDefault="00472B25">
            <w:pPr>
              <w:tabs>
                <w:tab w:val="left" w:pos="864"/>
              </w:tabs>
              <w:snapToGrid w:val="0"/>
              <w:spacing w:before="120" w:after="120"/>
              <w:rPr>
                <w:rFonts w:ascii="Arial" w:hAnsi="Arial" w:cs="Arial"/>
                <w:sz w:val="16"/>
                <w:szCs w:val="16"/>
              </w:rPr>
            </w:pPr>
          </w:p>
          <w:p w14:paraId="20F75F3B" w14:textId="77777777" w:rsidR="00472B25" w:rsidRDefault="00472B25">
            <w:pPr>
              <w:tabs>
                <w:tab w:val="left" w:pos="864"/>
              </w:tabs>
              <w:snapToGrid w:val="0"/>
              <w:spacing w:before="120" w:after="120"/>
              <w:jc w:val="right"/>
              <w:rPr>
                <w:rFonts w:ascii="Arial" w:hAnsi="Arial" w:cs="Arial"/>
                <w:sz w:val="16"/>
                <w:szCs w:val="16"/>
              </w:rPr>
            </w:pPr>
          </w:p>
        </w:tc>
        <w:tc>
          <w:tcPr>
            <w:tcW w:w="2565" w:type="dxa"/>
            <w:tcBorders>
              <w:left w:val="single" w:sz="8" w:space="0" w:color="000000"/>
              <w:bottom w:val="single" w:sz="8" w:space="0" w:color="000000"/>
            </w:tcBorders>
            <w:shd w:val="clear" w:color="auto" w:fill="auto"/>
          </w:tcPr>
          <w:p w14:paraId="4D0D1879" w14:textId="77777777" w:rsidR="00472B25" w:rsidRDefault="00472B25">
            <w:pPr>
              <w:tabs>
                <w:tab w:val="left" w:pos="864"/>
              </w:tabs>
              <w:snapToGrid w:val="0"/>
              <w:spacing w:before="120" w:after="120"/>
              <w:jc w:val="right"/>
              <w:rPr>
                <w:rFonts w:ascii="Arial" w:hAnsi="Arial" w:cs="Arial"/>
                <w:sz w:val="16"/>
                <w:szCs w:val="16"/>
              </w:rPr>
            </w:pPr>
          </w:p>
        </w:tc>
        <w:tc>
          <w:tcPr>
            <w:tcW w:w="2585" w:type="dxa"/>
            <w:tcBorders>
              <w:left w:val="single" w:sz="8" w:space="0" w:color="000000"/>
              <w:bottom w:val="single" w:sz="8" w:space="0" w:color="000000"/>
              <w:right w:val="single" w:sz="8" w:space="0" w:color="000000"/>
            </w:tcBorders>
            <w:shd w:val="clear" w:color="auto" w:fill="auto"/>
          </w:tcPr>
          <w:p w14:paraId="0A70C316" w14:textId="77777777" w:rsidR="00472B25" w:rsidRDefault="00472B25">
            <w:pPr>
              <w:tabs>
                <w:tab w:val="left" w:pos="864"/>
              </w:tabs>
              <w:snapToGrid w:val="0"/>
              <w:spacing w:before="120" w:after="120"/>
              <w:jc w:val="right"/>
              <w:rPr>
                <w:rFonts w:ascii="Arial" w:hAnsi="Arial" w:cs="Arial"/>
                <w:sz w:val="16"/>
                <w:szCs w:val="16"/>
              </w:rPr>
            </w:pPr>
          </w:p>
        </w:tc>
      </w:tr>
      <w:tr w:rsidR="007C1CC2" w14:paraId="26FFDB6C" w14:textId="77777777">
        <w:trPr>
          <w:trHeight w:val="737"/>
        </w:trPr>
        <w:tc>
          <w:tcPr>
            <w:tcW w:w="2566" w:type="dxa"/>
            <w:tcBorders>
              <w:left w:val="single" w:sz="8" w:space="0" w:color="000000"/>
              <w:bottom w:val="single" w:sz="8" w:space="0" w:color="000000"/>
            </w:tcBorders>
            <w:shd w:val="clear" w:color="auto" w:fill="auto"/>
          </w:tcPr>
          <w:p w14:paraId="3E5FB5BE" w14:textId="77777777" w:rsidR="007C1CC2" w:rsidRDefault="001E6188">
            <w:pPr>
              <w:tabs>
                <w:tab w:val="left" w:pos="864"/>
              </w:tabs>
              <w:snapToGrid w:val="0"/>
              <w:spacing w:before="180" w:after="180"/>
              <w:rPr>
                <w:rFonts w:ascii="Arial" w:hAnsi="Arial" w:cs="Arial"/>
                <w:sz w:val="16"/>
                <w:szCs w:val="16"/>
              </w:rPr>
            </w:pPr>
            <w:r>
              <w:rPr>
                <w:rFonts w:ascii="Arial" w:hAnsi="Arial" w:cs="Arial"/>
              </w:rPr>
              <w:t xml:space="preserve">Percentuale del fatturato relativo alle forniture, ai </w:t>
            </w:r>
            <w:r w:rsidR="00614607">
              <w:rPr>
                <w:rFonts w:ascii="Arial" w:hAnsi="Arial" w:cs="Arial"/>
              </w:rPr>
              <w:t>servizi o ai lavori oggetto dell'</w:t>
            </w:r>
            <w:r>
              <w:rPr>
                <w:rFonts w:ascii="Arial" w:hAnsi="Arial" w:cs="Arial"/>
              </w:rPr>
              <w:t xml:space="preserve">appalto </w:t>
            </w:r>
            <w:r w:rsidR="00C56E90">
              <w:rPr>
                <w:rFonts w:ascii="Arial" w:hAnsi="Arial" w:cs="Arial"/>
                <w:sz w:val="14"/>
              </w:rPr>
              <w:t>(se richiesto dall'acquirente)</w:t>
            </w:r>
          </w:p>
        </w:tc>
        <w:tc>
          <w:tcPr>
            <w:tcW w:w="2565" w:type="dxa"/>
            <w:tcBorders>
              <w:left w:val="single" w:sz="8" w:space="0" w:color="000000"/>
              <w:bottom w:val="single" w:sz="8" w:space="0" w:color="000000"/>
            </w:tcBorders>
            <w:shd w:val="clear" w:color="auto" w:fill="auto"/>
          </w:tcPr>
          <w:p w14:paraId="78CC07F2" w14:textId="77777777" w:rsidR="00472B25" w:rsidRDefault="00472B25">
            <w:pPr>
              <w:tabs>
                <w:tab w:val="left" w:pos="864"/>
              </w:tabs>
              <w:snapToGrid w:val="0"/>
              <w:spacing w:before="120" w:after="120"/>
              <w:rPr>
                <w:rFonts w:ascii="Arial" w:hAnsi="Arial" w:cs="Arial"/>
                <w:sz w:val="16"/>
                <w:szCs w:val="16"/>
              </w:rPr>
            </w:pPr>
          </w:p>
          <w:p w14:paraId="4659CB85" w14:textId="77777777" w:rsidR="007C1CC2" w:rsidRDefault="001E6188">
            <w:pPr>
              <w:tabs>
                <w:tab w:val="left" w:pos="864"/>
              </w:tabs>
              <w:snapToGrid w:val="0"/>
              <w:spacing w:before="120" w:after="120"/>
              <w:jc w:val="right"/>
              <w:rPr>
                <w:rFonts w:ascii="Arial" w:hAnsi="Arial" w:cs="Arial"/>
                <w:sz w:val="16"/>
                <w:szCs w:val="16"/>
              </w:rPr>
            </w:pPr>
            <w:r>
              <w:rPr>
                <w:rFonts w:ascii="Arial" w:hAnsi="Arial" w:cs="Arial"/>
                <w:sz w:val="16"/>
                <w:szCs w:val="16"/>
              </w:rPr>
              <w:t>%</w:t>
            </w:r>
          </w:p>
        </w:tc>
        <w:tc>
          <w:tcPr>
            <w:tcW w:w="2565" w:type="dxa"/>
            <w:tcBorders>
              <w:left w:val="single" w:sz="8" w:space="0" w:color="000000"/>
              <w:bottom w:val="single" w:sz="8" w:space="0" w:color="000000"/>
            </w:tcBorders>
            <w:shd w:val="clear" w:color="auto" w:fill="auto"/>
          </w:tcPr>
          <w:p w14:paraId="7DE189D9" w14:textId="77777777" w:rsidR="00472B25" w:rsidRDefault="00472B25">
            <w:pPr>
              <w:tabs>
                <w:tab w:val="left" w:pos="864"/>
              </w:tabs>
              <w:snapToGrid w:val="0"/>
              <w:spacing w:before="120" w:after="120"/>
              <w:jc w:val="right"/>
              <w:rPr>
                <w:rFonts w:ascii="Arial" w:hAnsi="Arial" w:cs="Arial"/>
                <w:sz w:val="16"/>
                <w:szCs w:val="16"/>
              </w:rPr>
            </w:pPr>
          </w:p>
          <w:p w14:paraId="5072568C" w14:textId="77777777" w:rsidR="007C1CC2" w:rsidRDefault="001E6188">
            <w:pPr>
              <w:tabs>
                <w:tab w:val="left" w:pos="864"/>
              </w:tabs>
              <w:snapToGrid w:val="0"/>
              <w:spacing w:before="120" w:after="120"/>
              <w:jc w:val="right"/>
              <w:rPr>
                <w:rFonts w:ascii="Arial" w:hAnsi="Arial" w:cs="Arial"/>
                <w:sz w:val="16"/>
                <w:szCs w:val="16"/>
              </w:rPr>
            </w:pPr>
            <w:r>
              <w:rPr>
                <w:rFonts w:ascii="Arial" w:hAnsi="Arial" w:cs="Arial"/>
                <w:sz w:val="16"/>
                <w:szCs w:val="16"/>
              </w:rPr>
              <w:t>%</w:t>
            </w:r>
          </w:p>
        </w:tc>
        <w:tc>
          <w:tcPr>
            <w:tcW w:w="2585" w:type="dxa"/>
            <w:tcBorders>
              <w:left w:val="single" w:sz="8" w:space="0" w:color="000000"/>
              <w:bottom w:val="single" w:sz="8" w:space="0" w:color="000000"/>
              <w:right w:val="single" w:sz="8" w:space="0" w:color="000000"/>
            </w:tcBorders>
            <w:shd w:val="clear" w:color="auto" w:fill="auto"/>
          </w:tcPr>
          <w:p w14:paraId="4D6F177E" w14:textId="77777777" w:rsidR="00472B25" w:rsidRDefault="00472B25">
            <w:pPr>
              <w:tabs>
                <w:tab w:val="left" w:pos="864"/>
              </w:tabs>
              <w:snapToGrid w:val="0"/>
              <w:spacing w:before="120" w:after="120"/>
              <w:jc w:val="right"/>
              <w:rPr>
                <w:rFonts w:ascii="Arial" w:hAnsi="Arial" w:cs="Arial"/>
                <w:sz w:val="16"/>
                <w:szCs w:val="16"/>
              </w:rPr>
            </w:pPr>
          </w:p>
          <w:p w14:paraId="39E5266C" w14:textId="77777777" w:rsidR="007C1CC2" w:rsidRDefault="001E6188">
            <w:pPr>
              <w:tabs>
                <w:tab w:val="left" w:pos="864"/>
              </w:tabs>
              <w:snapToGrid w:val="0"/>
              <w:spacing w:before="120" w:after="120"/>
              <w:jc w:val="right"/>
              <w:rPr>
                <w:rFonts w:ascii="Arial" w:hAnsi="Arial" w:cs="Arial"/>
              </w:rPr>
            </w:pPr>
            <w:r>
              <w:rPr>
                <w:rFonts w:ascii="Arial" w:hAnsi="Arial" w:cs="Arial"/>
                <w:sz w:val="16"/>
                <w:szCs w:val="16"/>
              </w:rPr>
              <w:t>%</w:t>
            </w:r>
          </w:p>
        </w:tc>
      </w:tr>
    </w:tbl>
    <w:p w14:paraId="40917E13" w14:textId="77777777" w:rsidR="00472B25" w:rsidRDefault="00472B25">
      <w:pPr>
        <w:tabs>
          <w:tab w:val="left" w:pos="864"/>
        </w:tabs>
        <w:jc w:val="both"/>
        <w:rPr>
          <w:rFonts w:ascii="Arial" w:hAnsi="Arial" w:cs="Arial"/>
        </w:rPr>
      </w:pPr>
    </w:p>
    <w:p w14:paraId="289E6F74" w14:textId="77777777" w:rsidR="007C1CC2" w:rsidRDefault="00685900">
      <w:pPr>
        <w:tabs>
          <w:tab w:val="left" w:pos="864"/>
        </w:tabs>
        <w:jc w:val="both"/>
        <w:rPr>
          <w:rFonts w:ascii="Arial" w:hAnsi="Arial" w:cs="Arial"/>
        </w:rPr>
      </w:pPr>
      <w:r>
        <w:rPr>
          <w:rFonts w:ascii="Arial" w:hAnsi="Arial" w:cs="Arial"/>
        </w:rPr>
        <w:t>Se le informazioni sul fatturato non sono disponibili per tutto il periodo richiesto, indicare la data di costituzione o di inizio dell'attività dell'operatore economico:</w:t>
      </w:r>
    </w:p>
    <w:p w14:paraId="612672BB" w14:textId="77777777" w:rsidR="00646B4F" w:rsidRDefault="00646B4F">
      <w:pPr>
        <w:tabs>
          <w:tab w:val="left" w:pos="864"/>
        </w:tabs>
        <w:jc w:val="both"/>
        <w:rPr>
          <w:rFonts w:ascii="Arial" w:hAnsi="Arial" w:cs="Arial"/>
        </w:rPr>
      </w:pPr>
    </w:p>
    <w:p w14:paraId="1B0C559D" w14:textId="77777777" w:rsidR="007C1CC2" w:rsidRDefault="00685900">
      <w:pPr>
        <w:tabs>
          <w:tab w:val="left" w:pos="864"/>
        </w:tabs>
        <w:ind w:left="567"/>
        <w:jc w:val="both"/>
        <w:rPr>
          <w:rFonts w:ascii="Arial" w:hAnsi="Arial" w:cs="Arial"/>
        </w:rPr>
      </w:pPr>
      <w:r>
        <w:rPr>
          <w:rFonts w:ascii="Arial" w:hAnsi="Arial" w:cs="Arial"/>
        </w:rPr>
        <w:t>......./............./......</w:t>
      </w:r>
    </w:p>
    <w:p w14:paraId="433D2E2B" w14:textId="77777777" w:rsidR="00646B4F" w:rsidRDefault="00646B4F">
      <w:pPr>
        <w:tabs>
          <w:tab w:val="left" w:pos="864"/>
        </w:tabs>
        <w:jc w:val="both"/>
        <w:rPr>
          <w:rFonts w:ascii="Arial" w:hAnsi="Arial" w:cs="Arial"/>
        </w:rPr>
      </w:pPr>
    </w:p>
    <w:p w14:paraId="1D210210" w14:textId="77777777" w:rsidR="007C1CC2" w:rsidRDefault="00C56E90">
      <w:pPr>
        <w:pStyle w:val="En-tte"/>
        <w:tabs>
          <w:tab w:val="clear" w:pos="4536"/>
          <w:tab w:val="clear" w:pos="9072"/>
          <w:tab w:val="left" w:pos="0"/>
          <w:tab w:val="left" w:pos="2160"/>
        </w:tabs>
        <w:jc w:val="both"/>
        <w:rPr>
          <w:rFonts w:ascii="Arial" w:hAnsi="Arial" w:cs="Arial"/>
          <w:iCs/>
        </w:rPr>
      </w:pPr>
      <w:r>
        <w:rPr>
          <w:rFonts w:ascii="Arial" w:hAnsi="Arial" w:cs="Arial"/>
          <w:b/>
          <w:bCs/>
          <w:sz w:val="22"/>
          <w:szCs w:val="22"/>
        </w:rPr>
        <w:t xml:space="preserve">F2 </w:t>
      </w:r>
      <w:r w:rsidR="001A1D05">
        <w:rPr>
          <w:rFonts w:ascii="Arial" w:hAnsi="Arial" w:cs="Arial"/>
          <w:b/>
          <w:bCs/>
          <w:sz w:val="22"/>
          <w:szCs w:val="22"/>
        </w:rPr>
        <w:t>- Altre informazioni richieste dall'acquirente in merito alla capacità economica e finanziaria</w:t>
      </w:r>
    </w:p>
    <w:p w14:paraId="1658DC82" w14:textId="77777777" w:rsidR="007C1CC2" w:rsidRDefault="001A1D05">
      <w:pPr>
        <w:jc w:val="both"/>
        <w:rPr>
          <w:rFonts w:ascii="Arial" w:hAnsi="Arial" w:cs="Arial"/>
          <w:i/>
          <w:sz w:val="18"/>
        </w:rPr>
      </w:pPr>
      <w:r>
        <w:rPr>
          <w:rFonts w:ascii="Arial" w:hAnsi="Arial" w:cs="Arial"/>
          <w:i/>
          <w:sz w:val="18"/>
        </w:rPr>
        <w:t>(</w:t>
      </w:r>
      <w:r w:rsidR="00FD11D9">
        <w:rPr>
          <w:rFonts w:ascii="Arial" w:hAnsi="Arial" w:cs="Arial"/>
          <w:i/>
          <w:sz w:val="18"/>
        </w:rPr>
        <w:t xml:space="preserve">Fatturato medio nel periodo richiesto dall'acquirente, </w:t>
      </w:r>
      <w:r>
        <w:rPr>
          <w:rFonts w:ascii="Arial" w:hAnsi="Arial" w:cs="Arial"/>
          <w:i/>
          <w:sz w:val="18"/>
        </w:rPr>
        <w:t>informazioni sui conti annuali, rapporto tra attività e passività, informazioni sul livello adeguato di assicurazione contro i rischi professionali, ecc.)</w:t>
      </w:r>
    </w:p>
    <w:p w14:paraId="6A101FA5" w14:textId="77777777" w:rsidR="00646B4F" w:rsidRDefault="00646B4F">
      <w:pPr>
        <w:tabs>
          <w:tab w:val="left" w:pos="864"/>
        </w:tabs>
        <w:jc w:val="both"/>
        <w:rPr>
          <w:rFonts w:ascii="Arial" w:hAnsi="Arial" w:cs="Arial"/>
        </w:rPr>
      </w:pPr>
    </w:p>
    <w:p w14:paraId="079AF488" w14:textId="77777777" w:rsidR="00646B4F" w:rsidRDefault="00646B4F">
      <w:pPr>
        <w:tabs>
          <w:tab w:val="left" w:pos="864"/>
        </w:tabs>
        <w:jc w:val="both"/>
        <w:rPr>
          <w:rFonts w:ascii="Arial" w:hAnsi="Arial" w:cs="Arial"/>
        </w:rPr>
      </w:pPr>
    </w:p>
    <w:p w14:paraId="5EA3B4FC" w14:textId="77777777" w:rsidR="001A1D05" w:rsidRDefault="001A1D05">
      <w:pPr>
        <w:tabs>
          <w:tab w:val="left" w:pos="864"/>
        </w:tabs>
        <w:jc w:val="both"/>
        <w:rPr>
          <w:rFonts w:ascii="Arial" w:hAnsi="Arial" w:cs="Arial"/>
        </w:rPr>
      </w:pPr>
    </w:p>
    <w:p w14:paraId="49630E80" w14:textId="77777777" w:rsidR="001A1D05" w:rsidRDefault="001A1D05">
      <w:pPr>
        <w:tabs>
          <w:tab w:val="left" w:pos="864"/>
        </w:tabs>
        <w:jc w:val="both"/>
        <w:rPr>
          <w:rFonts w:ascii="Arial" w:hAnsi="Arial" w:cs="Arial"/>
        </w:rPr>
      </w:pPr>
    </w:p>
    <w:p w14:paraId="78300E00" w14:textId="77777777" w:rsidR="001A1D05" w:rsidRDefault="001A1D05">
      <w:pPr>
        <w:tabs>
          <w:tab w:val="left" w:pos="864"/>
        </w:tabs>
        <w:jc w:val="both"/>
        <w:rPr>
          <w:rFonts w:ascii="Arial" w:hAnsi="Arial" w:cs="Arial"/>
        </w:rPr>
      </w:pPr>
    </w:p>
    <w:p w14:paraId="66961D78" w14:textId="77777777" w:rsidR="00646B4F" w:rsidRDefault="00646B4F">
      <w:pPr>
        <w:tabs>
          <w:tab w:val="left" w:pos="864"/>
        </w:tabs>
        <w:jc w:val="both"/>
        <w:rPr>
          <w:rFonts w:ascii="Arial" w:hAnsi="Arial" w:cs="Arial"/>
        </w:rPr>
      </w:pPr>
    </w:p>
    <w:p w14:paraId="27F56E05" w14:textId="77777777" w:rsidR="00826CBB" w:rsidRDefault="00826CBB">
      <w:pPr>
        <w:tabs>
          <w:tab w:val="left" w:pos="864"/>
        </w:tabs>
        <w:jc w:val="both"/>
        <w:rPr>
          <w:rFonts w:ascii="Arial" w:hAnsi="Arial" w:cs="Arial"/>
        </w:rPr>
      </w:pPr>
    </w:p>
    <w:p w14:paraId="0D8A7F1A" w14:textId="77777777" w:rsidR="00826CBB" w:rsidRDefault="00826CBB">
      <w:pPr>
        <w:tabs>
          <w:tab w:val="left" w:pos="864"/>
        </w:tabs>
        <w:jc w:val="both"/>
        <w:rPr>
          <w:rFonts w:ascii="Arial" w:hAnsi="Arial" w:cs="Arial"/>
        </w:rPr>
      </w:pPr>
    </w:p>
    <w:p w14:paraId="153AAE49" w14:textId="77777777" w:rsidR="00826CBB" w:rsidRDefault="00826CBB">
      <w:pPr>
        <w:tabs>
          <w:tab w:val="left" w:pos="864"/>
        </w:tabs>
        <w:jc w:val="both"/>
        <w:rPr>
          <w:rFonts w:ascii="Arial" w:hAnsi="Arial" w:cs="Arial"/>
        </w:rPr>
      </w:pPr>
    </w:p>
    <w:p w14:paraId="073CF5F3" w14:textId="77777777" w:rsidR="00826CBB" w:rsidRDefault="00826CBB">
      <w:pPr>
        <w:tabs>
          <w:tab w:val="left" w:pos="864"/>
        </w:tabs>
        <w:jc w:val="both"/>
        <w:rPr>
          <w:rFonts w:ascii="Arial" w:hAnsi="Arial" w:cs="Arial"/>
        </w:rPr>
      </w:pPr>
    </w:p>
    <w:p w14:paraId="48B40D12" w14:textId="77777777" w:rsidR="007C1CC2" w:rsidRDefault="001E6188">
      <w:pPr>
        <w:pStyle w:val="En-tte"/>
        <w:tabs>
          <w:tab w:val="clear" w:pos="4536"/>
          <w:tab w:val="clear" w:pos="9072"/>
          <w:tab w:val="left" w:pos="0"/>
          <w:tab w:val="left" w:pos="2160"/>
        </w:tabs>
        <w:jc w:val="both"/>
        <w:rPr>
          <w:rFonts w:ascii="Arial" w:hAnsi="Arial" w:cs="Arial"/>
          <w:iCs/>
        </w:rPr>
      </w:pPr>
      <w:r>
        <w:rPr>
          <w:rFonts w:ascii="Arial" w:hAnsi="Arial" w:cs="Arial"/>
          <w:b/>
          <w:bCs/>
          <w:sz w:val="22"/>
          <w:szCs w:val="22"/>
        </w:rPr>
        <w:t>F3 - Per gli appalti pubblici di lavori</w:t>
      </w:r>
    </w:p>
    <w:p w14:paraId="3E66424E" w14:textId="77777777" w:rsidR="00C56E90" w:rsidRDefault="00C56E90">
      <w:pPr>
        <w:tabs>
          <w:tab w:val="left" w:pos="864"/>
        </w:tabs>
        <w:jc w:val="both"/>
        <w:rPr>
          <w:rFonts w:ascii="Arial" w:hAnsi="Arial" w:cs="Arial"/>
        </w:rPr>
      </w:pPr>
    </w:p>
    <w:p w14:paraId="740A9136" w14:textId="77777777" w:rsidR="007C1CC2" w:rsidRDefault="001E6188">
      <w:pPr>
        <w:ind w:left="567"/>
        <w:jc w:val="both"/>
        <w:rPr>
          <w:rFonts w:ascii="Arial" w:hAnsi="Arial" w:cs="Arial"/>
          <w:sz w:val="18"/>
        </w:rPr>
      </w:pPr>
      <w:r>
        <w:fldChar w:fldCharType="begin">
          <w:ffData>
            <w:name w:val=""/>
            <w:enabled/>
            <w:calcOnExit w:val="0"/>
            <w:checkBox>
              <w:size w:val="20"/>
              <w:default w:val="0"/>
            </w:checkBox>
          </w:ffData>
        </w:fldChar>
      </w:r>
      <w:r>
        <w:instrText xml:space="preserve"> FORMCHECKBOX </w:instrText>
      </w:r>
      <w:r>
        <w:fldChar w:fldCharType="separate"/>
      </w:r>
      <w:r>
        <w:fldChar w:fldCharType="end"/>
      </w:r>
      <w:r w:rsidR="00717070" w:rsidRPr="00827FD0">
        <w:rPr>
          <w:rFonts w:ascii="Arial" w:hAnsi="Arial" w:cs="Arial"/>
          <w:sz w:val="18"/>
        </w:rPr>
        <w:t xml:space="preserve"> Barrando questa casella, </w:t>
      </w:r>
      <w:r w:rsidRPr="00F15FE2">
        <w:rPr>
          <w:rFonts w:ascii="Arial" w:hAnsi="Arial" w:cs="Arial"/>
          <w:sz w:val="18"/>
        </w:rPr>
        <w:t xml:space="preserve">il candidato dichiara </w:t>
      </w:r>
      <w:r>
        <w:rPr>
          <w:rFonts w:ascii="Arial" w:hAnsi="Arial" w:cs="Arial"/>
          <w:sz w:val="18"/>
        </w:rPr>
        <w:t>di aver stipulato una polizza assicurativa che lo copre per la responsabilità decennale (</w:t>
      </w:r>
      <w:hyperlink r:id="rId50" w:history="1">
        <w:r w:rsidR="00717070" w:rsidRPr="00717070">
          <w:rPr>
            <w:rStyle w:val="Lienhypertexte"/>
            <w:rFonts w:ascii="Arial" w:hAnsi="Arial" w:cs="Arial"/>
            <w:sz w:val="18"/>
          </w:rPr>
          <w:t xml:space="preserve">articolo </w:t>
        </w:r>
        <w:r w:rsidRPr="00717070">
          <w:rPr>
            <w:rStyle w:val="Lienhypertexte"/>
            <w:rFonts w:ascii="Arial" w:hAnsi="Arial" w:cs="Arial"/>
            <w:sz w:val="18"/>
          </w:rPr>
          <w:t>L. 241-1</w:t>
        </w:r>
      </w:hyperlink>
      <w:r>
        <w:rPr>
          <w:rFonts w:ascii="Arial" w:hAnsi="Arial" w:cs="Arial"/>
          <w:sz w:val="18"/>
        </w:rPr>
        <w:t xml:space="preserve"> del Codice delle assicurazioni</w:t>
      </w:r>
      <w:r w:rsidR="005F4173">
        <w:rPr>
          <w:rFonts w:ascii="Arial" w:hAnsi="Arial" w:cs="Arial"/>
          <w:sz w:val="18"/>
        </w:rPr>
        <w:t>)</w:t>
      </w:r>
      <w:r w:rsidRPr="00F15FE2">
        <w:rPr>
          <w:rFonts w:ascii="Arial" w:hAnsi="Arial" w:cs="Arial"/>
          <w:sz w:val="18"/>
        </w:rPr>
        <w:t>.</w:t>
      </w:r>
    </w:p>
    <w:p w14:paraId="5471AD84" w14:textId="77777777" w:rsidR="007C1CC2" w:rsidRDefault="00717070">
      <w:pPr>
        <w:pStyle w:val="En-tte"/>
        <w:tabs>
          <w:tab w:val="clear" w:pos="4536"/>
          <w:tab w:val="clear" w:pos="9072"/>
          <w:tab w:val="left" w:pos="2160"/>
        </w:tabs>
        <w:ind w:left="567"/>
        <w:jc w:val="both"/>
        <w:rPr>
          <w:rFonts w:ascii="Arial" w:hAnsi="Arial" w:cs="Arial"/>
          <w:i/>
          <w:iCs/>
          <w:sz w:val="18"/>
          <w:szCs w:val="18"/>
        </w:rPr>
      </w:pPr>
      <w:r>
        <w:rPr>
          <w:rFonts w:ascii="Arial" w:hAnsi="Arial" w:cs="Arial"/>
          <w:i/>
          <w:iCs/>
          <w:sz w:val="18"/>
          <w:szCs w:val="18"/>
        </w:rPr>
        <w:t>(</w:t>
      </w:r>
      <w:r w:rsidR="005036C5" w:rsidRPr="00827FD0">
        <w:rPr>
          <w:rFonts w:ascii="Arial" w:hAnsi="Arial" w:cs="Arial"/>
          <w:i/>
          <w:iCs/>
          <w:sz w:val="18"/>
          <w:szCs w:val="18"/>
          <w:u w:val="single"/>
        </w:rPr>
        <w:t xml:space="preserve">Anche </w:t>
      </w:r>
      <w:r w:rsidRPr="00827FD0">
        <w:rPr>
          <w:rFonts w:ascii="Arial" w:hAnsi="Arial" w:cs="Arial"/>
          <w:i/>
          <w:iCs/>
          <w:sz w:val="18"/>
          <w:szCs w:val="18"/>
          <w:u w:val="single"/>
        </w:rPr>
        <w:t>nel</w:t>
      </w:r>
      <w:r w:rsidR="005036C5" w:rsidRPr="00827FD0">
        <w:rPr>
          <w:rFonts w:ascii="Arial" w:hAnsi="Arial" w:cs="Arial"/>
          <w:i/>
          <w:iCs/>
          <w:sz w:val="18"/>
          <w:szCs w:val="18"/>
          <w:u w:val="single"/>
        </w:rPr>
        <w:t xml:space="preserve"> caso </w:t>
      </w:r>
      <w:r w:rsidRPr="00827FD0">
        <w:rPr>
          <w:rFonts w:ascii="Arial" w:hAnsi="Arial" w:cs="Arial"/>
          <w:i/>
          <w:iCs/>
          <w:sz w:val="18"/>
          <w:szCs w:val="18"/>
          <w:u w:val="single"/>
        </w:rPr>
        <w:t>di MDS</w:t>
      </w:r>
      <w:r w:rsidRPr="00171BF1">
        <w:rPr>
          <w:rFonts w:ascii="Arial" w:hAnsi="Arial" w:cs="Arial"/>
          <w:i/>
          <w:iCs/>
          <w:sz w:val="18"/>
          <w:szCs w:val="18"/>
        </w:rPr>
        <w:t xml:space="preserve">, i documenti di prova </w:t>
      </w:r>
      <w:r w:rsidR="005036C5">
        <w:rPr>
          <w:rFonts w:ascii="Arial" w:hAnsi="Arial" w:cs="Arial"/>
          <w:i/>
          <w:iCs/>
          <w:sz w:val="18"/>
          <w:szCs w:val="18"/>
        </w:rPr>
        <w:t>saranno richiesti solo su questo punto prima dell'aggiudicazione del contratto pubblico</w:t>
      </w:r>
      <w:r>
        <w:rPr>
          <w:rFonts w:ascii="Arial" w:hAnsi="Arial" w:cs="Arial"/>
          <w:i/>
          <w:iCs/>
          <w:sz w:val="18"/>
          <w:szCs w:val="18"/>
        </w:rPr>
        <w:t>).</w:t>
      </w:r>
    </w:p>
    <w:p w14:paraId="281A862F" w14:textId="77777777" w:rsidR="00912339" w:rsidRPr="00036184" w:rsidRDefault="00912339" w:rsidP="00826CBB">
      <w:pPr>
        <w:pStyle w:val="En-tte"/>
        <w:tabs>
          <w:tab w:val="clear" w:pos="4536"/>
          <w:tab w:val="clear" w:pos="9072"/>
          <w:tab w:val="left" w:pos="0"/>
          <w:tab w:val="left" w:pos="2160"/>
        </w:tabs>
        <w:jc w:val="both"/>
        <w:rPr>
          <w:rFonts w:ascii="Arial" w:hAnsi="Arial" w:cs="Arial"/>
          <w:i/>
          <w:iCs/>
          <w:sz w:val="18"/>
          <w:szCs w:val="18"/>
        </w:rPr>
      </w:pPr>
    </w:p>
    <w:p w14:paraId="1C9A7BC3" w14:textId="77777777" w:rsidR="007C1CC2" w:rsidRDefault="00826CBB">
      <w:pPr>
        <w:pStyle w:val="En-tte"/>
        <w:tabs>
          <w:tab w:val="clear" w:pos="4536"/>
          <w:tab w:val="clear" w:pos="9072"/>
          <w:tab w:val="left" w:pos="0"/>
          <w:tab w:val="left" w:pos="2160"/>
        </w:tabs>
        <w:jc w:val="both"/>
        <w:rPr>
          <w:rFonts w:ascii="Arial" w:hAnsi="Arial" w:cs="Arial"/>
          <w:iCs/>
        </w:rPr>
      </w:pPr>
      <w:r>
        <w:rPr>
          <w:rFonts w:ascii="Arial" w:hAnsi="Arial" w:cs="Arial"/>
          <w:b/>
          <w:bCs/>
          <w:sz w:val="22"/>
          <w:szCs w:val="22"/>
        </w:rPr>
        <w:t xml:space="preserve">F4 </w:t>
      </w:r>
      <w:r w:rsidR="001E6188">
        <w:rPr>
          <w:rFonts w:ascii="Arial" w:hAnsi="Arial" w:cs="Arial"/>
          <w:b/>
          <w:bCs/>
          <w:sz w:val="22"/>
          <w:szCs w:val="22"/>
        </w:rPr>
        <w:t xml:space="preserve">- Documenti di prova </w:t>
      </w:r>
      <w:r w:rsidR="001A1D05">
        <w:rPr>
          <w:rFonts w:ascii="Arial" w:hAnsi="Arial" w:cs="Arial"/>
          <w:b/>
          <w:bCs/>
          <w:sz w:val="22"/>
          <w:szCs w:val="22"/>
        </w:rPr>
        <w:t xml:space="preserve">disponibili </w:t>
      </w:r>
      <w:r w:rsidR="001E6188">
        <w:rPr>
          <w:rFonts w:ascii="Arial" w:hAnsi="Arial" w:cs="Arial"/>
          <w:b/>
          <w:bCs/>
          <w:sz w:val="22"/>
          <w:szCs w:val="22"/>
        </w:rPr>
        <w:t xml:space="preserve">online </w:t>
      </w:r>
      <w:r w:rsidR="001E6188" w:rsidRPr="00171BF1">
        <w:rPr>
          <w:rFonts w:ascii="Arial" w:hAnsi="Arial" w:cs="Arial"/>
          <w:b/>
          <w:bCs/>
          <w:sz w:val="18"/>
          <w:szCs w:val="22"/>
        </w:rPr>
        <w:t>(</w:t>
      </w:r>
      <w:r w:rsidR="00717070">
        <w:rPr>
          <w:rFonts w:ascii="Arial" w:hAnsi="Arial" w:cs="Arial"/>
          <w:b/>
          <w:bCs/>
          <w:sz w:val="18"/>
          <w:szCs w:val="22"/>
        </w:rPr>
        <w:t xml:space="preserve">applicabile </w:t>
      </w:r>
      <w:r w:rsidR="00717070" w:rsidRPr="00025EC9">
        <w:rPr>
          <w:rFonts w:ascii="Arial" w:hAnsi="Arial" w:cs="Arial"/>
          <w:b/>
          <w:bCs/>
          <w:sz w:val="18"/>
          <w:szCs w:val="22"/>
          <w:u w:val="single"/>
        </w:rPr>
        <w:t xml:space="preserve">a tutti gli appalti pubblici diversi dagli MDS </w:t>
      </w:r>
      <w:r w:rsidR="00717070">
        <w:rPr>
          <w:rFonts w:ascii="Arial" w:hAnsi="Arial" w:cs="Arial"/>
          <w:b/>
          <w:bCs/>
          <w:sz w:val="18"/>
          <w:szCs w:val="22"/>
        </w:rPr>
        <w:t xml:space="preserve">e, per gli </w:t>
      </w:r>
      <w:r w:rsidR="00717070" w:rsidRPr="005F4173">
        <w:rPr>
          <w:rFonts w:ascii="Arial" w:hAnsi="Arial" w:cs="Arial"/>
          <w:b/>
          <w:bCs/>
          <w:sz w:val="18"/>
          <w:szCs w:val="22"/>
        </w:rPr>
        <w:t xml:space="preserve">MDS, </w:t>
      </w:r>
      <w:r w:rsidR="00717070">
        <w:rPr>
          <w:rFonts w:ascii="Arial" w:hAnsi="Arial" w:cs="Arial"/>
          <w:b/>
          <w:bCs/>
          <w:sz w:val="18"/>
          <w:szCs w:val="22"/>
        </w:rPr>
        <w:t xml:space="preserve">solo quando </w:t>
      </w:r>
      <w:r w:rsidR="00717070" w:rsidRPr="005F4173">
        <w:rPr>
          <w:rFonts w:ascii="Arial" w:hAnsi="Arial" w:cs="Arial"/>
          <w:b/>
          <w:bCs/>
          <w:sz w:val="18"/>
          <w:szCs w:val="22"/>
        </w:rPr>
        <w:t>l'</w:t>
      </w:r>
      <w:r w:rsidR="00717070" w:rsidRPr="000E0EFF">
        <w:rPr>
          <w:rFonts w:ascii="Arial" w:hAnsi="Arial" w:cs="Arial"/>
          <w:b/>
          <w:bCs/>
          <w:sz w:val="18"/>
          <w:szCs w:val="22"/>
        </w:rPr>
        <w:t>acquirente ha autorizzato i candidati a non fornire tali documenti di prova ai sensi dell</w:t>
      </w:r>
      <w:r w:rsidR="00717070">
        <w:rPr>
          <w:rFonts w:ascii="Arial" w:hAnsi="Arial" w:cs="Arial"/>
          <w:b/>
          <w:bCs/>
          <w:sz w:val="18"/>
          <w:szCs w:val="22"/>
        </w:rPr>
        <w:t>'</w:t>
      </w:r>
      <w:hyperlink r:id="rId51" w:history="1">
        <w:r w:rsidR="00717070" w:rsidRPr="00717070">
          <w:rPr>
            <w:rStyle w:val="Lienhypertexte"/>
            <w:rFonts w:ascii="Arial" w:hAnsi="Arial" w:cs="Arial"/>
            <w:b/>
            <w:bCs/>
            <w:sz w:val="18"/>
            <w:szCs w:val="22"/>
          </w:rPr>
          <w:t>articolo R. 2343-14</w:t>
        </w:r>
      </w:hyperlink>
      <w:r w:rsidR="00717070">
        <w:rPr>
          <w:rFonts w:ascii="Arial" w:hAnsi="Arial" w:cs="Arial"/>
          <w:b/>
          <w:bCs/>
          <w:sz w:val="18"/>
          <w:szCs w:val="22"/>
        </w:rPr>
        <w:t xml:space="preserve"> del Codice dell'Ordine Pubblico francese</w:t>
      </w:r>
      <w:r w:rsidR="001A1D05" w:rsidRPr="00171BF1">
        <w:rPr>
          <w:rFonts w:ascii="Arial" w:hAnsi="Arial" w:cs="Arial"/>
          <w:b/>
          <w:bCs/>
          <w:sz w:val="18"/>
          <w:szCs w:val="22"/>
        </w:rPr>
        <w:t>)</w:t>
      </w:r>
    </w:p>
    <w:p w14:paraId="6D8AB4A4" w14:textId="77777777" w:rsidR="00C56E90" w:rsidRDefault="00C56E90">
      <w:pPr>
        <w:tabs>
          <w:tab w:val="left" w:pos="864"/>
        </w:tabs>
        <w:jc w:val="both"/>
        <w:rPr>
          <w:rFonts w:ascii="Arial" w:hAnsi="Arial" w:cs="Arial"/>
        </w:rPr>
      </w:pPr>
    </w:p>
    <w:p w14:paraId="7D40D862" w14:textId="77777777" w:rsidR="007C1CC2" w:rsidRDefault="001E6188">
      <w:pPr>
        <w:jc w:val="both"/>
        <w:rPr>
          <w:rFonts w:ascii="Arial" w:hAnsi="Arial" w:cs="Arial"/>
          <w:i/>
          <w:sz w:val="18"/>
        </w:rPr>
      </w:pPr>
      <w:r w:rsidRPr="00F15FE2">
        <w:rPr>
          <w:rFonts w:ascii="Arial" w:hAnsi="Arial" w:cs="Arial"/>
          <w:i/>
          <w:sz w:val="18"/>
        </w:rPr>
        <w:t xml:space="preserve">Se del caso, l'indirizzo Internet al quale </w:t>
      </w:r>
      <w:r>
        <w:rPr>
          <w:rFonts w:ascii="Arial" w:hAnsi="Arial" w:cs="Arial"/>
          <w:i/>
          <w:sz w:val="18"/>
        </w:rPr>
        <w:t xml:space="preserve">è possibile accedere </w:t>
      </w:r>
      <w:r w:rsidRPr="00F15FE2">
        <w:rPr>
          <w:rFonts w:ascii="Arial" w:hAnsi="Arial" w:cs="Arial"/>
          <w:i/>
          <w:sz w:val="18"/>
        </w:rPr>
        <w:t xml:space="preserve">direttamente e gratuitamente </w:t>
      </w:r>
      <w:r>
        <w:rPr>
          <w:rFonts w:ascii="Arial" w:hAnsi="Arial" w:cs="Arial"/>
          <w:i/>
          <w:sz w:val="18"/>
        </w:rPr>
        <w:t>ai documenti giustificativi e alle prove</w:t>
      </w:r>
      <w:r w:rsidRPr="00F15FE2">
        <w:rPr>
          <w:rFonts w:ascii="Arial" w:hAnsi="Arial" w:cs="Arial"/>
          <w:i/>
          <w:sz w:val="18"/>
        </w:rPr>
        <w:t xml:space="preserve">, insieme a tutte le </w:t>
      </w:r>
      <w:r>
        <w:rPr>
          <w:rFonts w:ascii="Arial" w:hAnsi="Arial" w:cs="Arial"/>
          <w:i/>
          <w:sz w:val="18"/>
        </w:rPr>
        <w:t>informazioni necessarie per accedervi</w:t>
      </w:r>
      <w:r w:rsidRPr="00F15FE2">
        <w:rPr>
          <w:rFonts w:ascii="Arial" w:hAnsi="Arial" w:cs="Arial"/>
          <w:i/>
          <w:sz w:val="18"/>
        </w:rPr>
        <w:t>:</w:t>
      </w:r>
    </w:p>
    <w:p w14:paraId="3BBA1B84" w14:textId="77777777" w:rsidR="007C1CC2" w:rsidRDefault="001E6188">
      <w:pPr>
        <w:rPr>
          <w:rFonts w:ascii="Arial" w:hAnsi="Arial" w:cs="Arial"/>
          <w:i/>
          <w:sz w:val="16"/>
        </w:rPr>
      </w:pPr>
      <w:r>
        <w:rPr>
          <w:rFonts w:ascii="Arial" w:hAnsi="Arial" w:cs="Arial"/>
          <w:i/>
          <w:sz w:val="16"/>
        </w:rPr>
        <w:t>(Se l'indirizzo e i dati sono identici a quelli indicati sopra, basta fare riferimento alla sezione corrispondente).</w:t>
      </w:r>
    </w:p>
    <w:p w14:paraId="6DBE70CA" w14:textId="77777777" w:rsidR="00685900" w:rsidRPr="00F15FE2" w:rsidRDefault="00685900" w:rsidP="00685900">
      <w:pPr>
        <w:rPr>
          <w:rFonts w:ascii="Arial" w:hAnsi="Arial" w:cs="Arial"/>
          <w:sz w:val="18"/>
        </w:rPr>
      </w:pPr>
    </w:p>
    <w:p w14:paraId="3DF9ED6B" w14:textId="77777777" w:rsidR="007C1CC2" w:rsidRDefault="001E6188">
      <w:pPr>
        <w:ind w:left="284"/>
        <w:rPr>
          <w:rFonts w:ascii="Arial" w:hAnsi="Arial" w:cs="Arial"/>
          <w:sz w:val="16"/>
        </w:rPr>
      </w:pPr>
      <w:r w:rsidRPr="00F15FE2">
        <w:rPr>
          <w:rFonts w:ascii="Arial" w:hAnsi="Arial" w:cs="Arial"/>
          <w:sz w:val="16"/>
        </w:rPr>
        <w:t>- Indirizzo Internet:</w:t>
      </w:r>
    </w:p>
    <w:p w14:paraId="3815FB69" w14:textId="77777777" w:rsidR="00685900" w:rsidRDefault="00685900" w:rsidP="00685900">
      <w:pPr>
        <w:ind w:left="284"/>
        <w:rPr>
          <w:rFonts w:ascii="Arial" w:hAnsi="Arial" w:cs="Arial"/>
          <w:sz w:val="16"/>
        </w:rPr>
      </w:pPr>
    </w:p>
    <w:p w14:paraId="3E5AC74F" w14:textId="77777777" w:rsidR="00717070" w:rsidRPr="00F15FE2" w:rsidRDefault="00717070" w:rsidP="00685900">
      <w:pPr>
        <w:ind w:left="284"/>
        <w:rPr>
          <w:rFonts w:ascii="Arial" w:hAnsi="Arial" w:cs="Arial"/>
          <w:sz w:val="16"/>
        </w:rPr>
      </w:pPr>
    </w:p>
    <w:p w14:paraId="3B9CE536" w14:textId="77777777" w:rsidR="00685900" w:rsidRPr="00F15FE2" w:rsidRDefault="00685900" w:rsidP="00685900">
      <w:pPr>
        <w:ind w:left="284"/>
        <w:rPr>
          <w:rFonts w:ascii="Arial" w:hAnsi="Arial" w:cs="Arial"/>
          <w:sz w:val="16"/>
        </w:rPr>
      </w:pPr>
    </w:p>
    <w:p w14:paraId="0D121559" w14:textId="77777777" w:rsidR="007C1CC2" w:rsidRDefault="001E6188">
      <w:pPr>
        <w:ind w:left="284"/>
        <w:rPr>
          <w:rFonts w:ascii="Arial" w:hAnsi="Arial" w:cs="Arial"/>
          <w:sz w:val="16"/>
        </w:rPr>
      </w:pPr>
      <w:r w:rsidRPr="00F15FE2">
        <w:rPr>
          <w:rFonts w:ascii="Arial" w:hAnsi="Arial" w:cs="Arial"/>
          <w:sz w:val="16"/>
        </w:rPr>
        <w:t>- Informazion</w:t>
      </w:r>
      <w:r w:rsidRPr="00F15FE2">
        <w:rPr>
          <w:rFonts w:ascii="Arial" w:hAnsi="Arial" w:cs="Arial"/>
          <w:sz w:val="16"/>
        </w:rPr>
        <w:t>i necessarie per l'accesso:</w:t>
      </w:r>
    </w:p>
    <w:p w14:paraId="09C9AAD0" w14:textId="77777777" w:rsidR="00685900" w:rsidRDefault="00685900" w:rsidP="00685900">
      <w:pPr>
        <w:ind w:left="284"/>
        <w:rPr>
          <w:rFonts w:ascii="Arial" w:hAnsi="Arial" w:cs="Arial"/>
        </w:rPr>
      </w:pPr>
    </w:p>
    <w:p w14:paraId="18AA98E0" w14:textId="77777777" w:rsidR="00717070" w:rsidRPr="00663B7E" w:rsidRDefault="00717070" w:rsidP="00685900">
      <w:pPr>
        <w:ind w:left="284"/>
        <w:rPr>
          <w:rFonts w:ascii="Arial" w:hAnsi="Arial" w:cs="Arial"/>
        </w:rPr>
      </w:pPr>
    </w:p>
    <w:p w14:paraId="63B77C66" w14:textId="77777777" w:rsidR="00685900" w:rsidRPr="00663B7E" w:rsidRDefault="00685900" w:rsidP="00685900">
      <w:pPr>
        <w:ind w:left="284"/>
        <w:rPr>
          <w:rFonts w:ascii="Arial" w:hAnsi="Arial" w:cs="Arial"/>
        </w:rPr>
      </w:pPr>
    </w:p>
    <w:p w14:paraId="112C49A5" w14:textId="77777777" w:rsidR="00685900" w:rsidRDefault="00685900" w:rsidP="00685900">
      <w:pPr>
        <w:ind w:left="284"/>
        <w:rPr>
          <w:rFonts w:ascii="Arial" w:hAnsi="Arial" w:cs="Arial"/>
        </w:rPr>
      </w:pPr>
    </w:p>
    <w:p w14:paraId="6B120AB1" w14:textId="77777777" w:rsidR="00685900" w:rsidRDefault="00685900" w:rsidP="00685900">
      <w:pPr>
        <w:ind w:left="284"/>
        <w:rPr>
          <w:rFonts w:ascii="Arial" w:hAnsi="Arial" w:cs="Arial"/>
        </w:rPr>
      </w:pPr>
    </w:p>
    <w:tbl>
      <w:tblPr>
        <w:tblW w:w="0" w:type="auto"/>
        <w:tblLayout w:type="fixed"/>
        <w:tblCellMar>
          <w:left w:w="71" w:type="dxa"/>
          <w:right w:w="71" w:type="dxa"/>
        </w:tblCellMar>
        <w:tblLook w:val="0000" w:firstRow="0" w:lastRow="0" w:firstColumn="0" w:lastColumn="0" w:noHBand="0" w:noVBand="0"/>
      </w:tblPr>
      <w:tblGrid>
        <w:gridCol w:w="10331"/>
      </w:tblGrid>
      <w:tr w:rsidR="007C1CC2" w14:paraId="2CD7E69D" w14:textId="77777777" w:rsidTr="00224E9C">
        <w:tc>
          <w:tcPr>
            <w:tcW w:w="10331" w:type="dxa"/>
            <w:shd w:val="clear" w:color="auto" w:fill="66CCFF"/>
          </w:tcPr>
          <w:p w14:paraId="2E311AA5" w14:textId="77777777" w:rsidR="007C1CC2" w:rsidRDefault="001A1D05">
            <w:pPr>
              <w:tabs>
                <w:tab w:val="left" w:pos="-142"/>
                <w:tab w:val="left" w:pos="4111"/>
              </w:tabs>
              <w:jc w:val="both"/>
              <w:rPr>
                <w:rFonts w:ascii="Arial" w:hAnsi="Arial" w:cs="Arial"/>
                <w:b/>
                <w:bCs/>
              </w:rPr>
            </w:pPr>
            <w:r>
              <w:rPr>
                <w:rFonts w:ascii="Arial" w:hAnsi="Arial" w:cs="Arial"/>
                <w:b/>
                <w:bCs/>
                <w:sz w:val="22"/>
                <w:szCs w:val="22"/>
              </w:rPr>
              <w:t xml:space="preserve">G </w:t>
            </w:r>
            <w:r w:rsidR="001E6188">
              <w:rPr>
                <w:rFonts w:ascii="Arial" w:hAnsi="Arial" w:cs="Arial"/>
                <w:b/>
                <w:bCs/>
                <w:sz w:val="22"/>
                <w:szCs w:val="22"/>
              </w:rPr>
              <w:t xml:space="preserve">- Informazioni relative alla capacità tecnica </w:t>
            </w:r>
            <w:r w:rsidR="0013398C">
              <w:rPr>
                <w:rFonts w:ascii="Arial" w:hAnsi="Arial" w:cs="Arial"/>
                <w:b/>
                <w:bCs/>
                <w:sz w:val="22"/>
                <w:szCs w:val="22"/>
              </w:rPr>
              <w:t xml:space="preserve">e </w:t>
            </w:r>
            <w:r w:rsidR="001E6188">
              <w:rPr>
                <w:rFonts w:ascii="Arial" w:hAnsi="Arial" w:cs="Arial"/>
                <w:b/>
                <w:bCs/>
                <w:sz w:val="22"/>
                <w:szCs w:val="22"/>
              </w:rPr>
              <w:t xml:space="preserve">professionale del </w:t>
            </w:r>
            <w:r w:rsidR="00FB44EA">
              <w:rPr>
                <w:rFonts w:ascii="Arial" w:hAnsi="Arial" w:cs="Arial"/>
                <w:b/>
                <w:bCs/>
                <w:sz w:val="22"/>
                <w:szCs w:val="22"/>
              </w:rPr>
              <w:t>singolo</w:t>
            </w:r>
            <w:r w:rsidR="001E6188">
              <w:rPr>
                <w:rFonts w:ascii="Arial" w:hAnsi="Arial" w:cs="Arial"/>
                <w:b/>
                <w:bCs/>
                <w:sz w:val="22"/>
                <w:szCs w:val="22"/>
              </w:rPr>
              <w:t xml:space="preserve"> candidato </w:t>
            </w:r>
            <w:r w:rsidR="00FB44EA">
              <w:rPr>
                <w:rFonts w:ascii="Arial" w:hAnsi="Arial" w:cs="Arial"/>
                <w:b/>
                <w:bCs/>
                <w:sz w:val="22"/>
                <w:szCs w:val="22"/>
              </w:rPr>
              <w:t>o del membro del raggruppamento</w:t>
            </w:r>
          </w:p>
        </w:tc>
      </w:tr>
    </w:tbl>
    <w:p w14:paraId="71B6D120" w14:textId="77777777" w:rsidR="00EE435B" w:rsidRDefault="00EE435B" w:rsidP="00EE435B">
      <w:pPr>
        <w:pStyle w:val="En-tte"/>
        <w:tabs>
          <w:tab w:val="clear" w:pos="4536"/>
          <w:tab w:val="clear" w:pos="9072"/>
          <w:tab w:val="left" w:pos="0"/>
          <w:tab w:val="left" w:pos="2160"/>
        </w:tabs>
        <w:jc w:val="both"/>
        <w:rPr>
          <w:rFonts w:ascii="Arial" w:hAnsi="Arial" w:cs="Arial"/>
          <w:i/>
          <w:iCs/>
          <w:sz w:val="18"/>
          <w:szCs w:val="18"/>
        </w:rPr>
      </w:pPr>
    </w:p>
    <w:p w14:paraId="0D81AC65" w14:textId="77777777" w:rsidR="007C1CC2" w:rsidRDefault="001E6188">
      <w:pPr>
        <w:ind w:left="284"/>
        <w:jc w:val="center"/>
        <w:rPr>
          <w:rFonts w:ascii="Arial" w:hAnsi="Arial" w:cs="Arial"/>
        </w:rPr>
      </w:pPr>
      <w:r w:rsidRPr="00F15FE2">
        <w:rPr>
          <w:rFonts w:ascii="Arial" w:hAnsi="Arial" w:cs="Arial"/>
          <w:i/>
          <w:iCs/>
          <w:szCs w:val="18"/>
        </w:rPr>
        <w:t xml:space="preserve">I richiedenti devono fornire solo le informazioni richieste dall'acquirente in termini </w:t>
      </w:r>
      <w:r w:rsidRPr="00DA0E8D">
        <w:rPr>
          <w:rFonts w:ascii="Arial" w:hAnsi="Arial" w:cs="Arial"/>
          <w:i/>
          <w:iCs/>
          <w:szCs w:val="18"/>
        </w:rPr>
        <w:t xml:space="preserve">di </w:t>
      </w:r>
      <w:r w:rsidR="006C6E7F">
        <w:rPr>
          <w:rFonts w:ascii="Arial" w:hAnsi="Arial" w:cs="Arial"/>
          <w:i/>
          <w:iCs/>
          <w:szCs w:val="18"/>
        </w:rPr>
        <w:t xml:space="preserve">capacità </w:t>
      </w:r>
      <w:r w:rsidRPr="00DA0E8D">
        <w:rPr>
          <w:rFonts w:ascii="Arial" w:hAnsi="Arial" w:cs="Arial"/>
          <w:i/>
          <w:iCs/>
          <w:szCs w:val="18"/>
        </w:rPr>
        <w:t>tecnica e professionale.</w:t>
      </w:r>
      <w:r>
        <w:rPr>
          <w:rFonts w:ascii="Arial" w:hAnsi="Arial" w:cs="Arial"/>
          <w:i/>
          <w:iCs/>
          <w:szCs w:val="18"/>
        </w:rPr>
        <w:br/>
      </w:r>
      <w:r w:rsidRPr="00F15FE2">
        <w:rPr>
          <w:rFonts w:ascii="Arial" w:hAnsi="Arial" w:cs="Arial"/>
          <w:i/>
          <w:iCs/>
          <w:sz w:val="16"/>
          <w:szCs w:val="18"/>
        </w:rPr>
        <w:t>(Nel caso di un MDS, i documenti di supporto devono essere forniti con la domanda</w:t>
      </w:r>
      <w:r w:rsidR="00717070">
        <w:rPr>
          <w:rFonts w:ascii="Arial" w:hAnsi="Arial" w:cs="Arial"/>
          <w:i/>
          <w:iCs/>
          <w:sz w:val="16"/>
          <w:szCs w:val="18"/>
        </w:rPr>
        <w:t xml:space="preserve">, </w:t>
      </w:r>
      <w:r>
        <w:rPr>
          <w:rFonts w:ascii="Arial" w:hAnsi="Arial" w:cs="Arial"/>
          <w:i/>
          <w:iCs/>
          <w:sz w:val="16"/>
          <w:szCs w:val="18"/>
        </w:rPr>
        <w:t xml:space="preserve">tranne nel caso specifico della sezione </w:t>
      </w:r>
      <w:r w:rsidR="00411396">
        <w:rPr>
          <w:rFonts w:ascii="Arial" w:hAnsi="Arial" w:cs="Arial"/>
          <w:i/>
          <w:iCs/>
          <w:sz w:val="16"/>
          <w:szCs w:val="18"/>
        </w:rPr>
        <w:t>G2</w:t>
      </w:r>
      <w:r w:rsidRPr="00F15FE2">
        <w:rPr>
          <w:rFonts w:ascii="Arial" w:hAnsi="Arial" w:cs="Arial"/>
          <w:i/>
          <w:iCs/>
          <w:sz w:val="16"/>
          <w:szCs w:val="18"/>
        </w:rPr>
        <w:t>)</w:t>
      </w:r>
      <w:r>
        <w:rPr>
          <w:rFonts w:ascii="Arial" w:hAnsi="Arial" w:cs="Arial"/>
          <w:i/>
          <w:iCs/>
          <w:sz w:val="16"/>
          <w:szCs w:val="18"/>
        </w:rPr>
        <w:t>.</w:t>
      </w:r>
    </w:p>
    <w:p w14:paraId="42BF443B" w14:textId="77777777" w:rsidR="00FE26A7" w:rsidRDefault="00FE26A7" w:rsidP="0013398C">
      <w:pPr>
        <w:pStyle w:val="En-tte"/>
        <w:tabs>
          <w:tab w:val="clear" w:pos="4536"/>
          <w:tab w:val="clear" w:pos="9072"/>
          <w:tab w:val="left" w:pos="0"/>
          <w:tab w:val="left" w:pos="2160"/>
        </w:tabs>
        <w:jc w:val="both"/>
        <w:rPr>
          <w:rFonts w:ascii="Arial" w:hAnsi="Arial" w:cs="Arial"/>
          <w:i/>
          <w:iCs/>
          <w:sz w:val="18"/>
          <w:szCs w:val="18"/>
        </w:rPr>
      </w:pPr>
    </w:p>
    <w:p w14:paraId="3EA96559" w14:textId="77777777" w:rsidR="007C1CC2" w:rsidRDefault="00411396">
      <w:pPr>
        <w:pStyle w:val="En-tte"/>
        <w:tabs>
          <w:tab w:val="clear" w:pos="4536"/>
          <w:tab w:val="clear" w:pos="9072"/>
          <w:tab w:val="left" w:pos="0"/>
          <w:tab w:val="left" w:pos="2160"/>
        </w:tabs>
        <w:jc w:val="both"/>
        <w:rPr>
          <w:rFonts w:ascii="Arial" w:hAnsi="Arial" w:cs="Arial"/>
          <w:b/>
          <w:bCs/>
          <w:sz w:val="22"/>
          <w:szCs w:val="22"/>
        </w:rPr>
      </w:pPr>
      <w:r>
        <w:rPr>
          <w:rFonts w:ascii="Arial" w:hAnsi="Arial" w:cs="Arial"/>
          <w:b/>
          <w:bCs/>
          <w:sz w:val="22"/>
          <w:szCs w:val="22"/>
        </w:rPr>
        <w:t xml:space="preserve">G1 - </w:t>
      </w:r>
      <w:r w:rsidR="0013398C" w:rsidRPr="00171BF1">
        <w:rPr>
          <w:rFonts w:ascii="Arial" w:hAnsi="Arial" w:cs="Arial"/>
          <w:b/>
          <w:bCs/>
          <w:sz w:val="22"/>
          <w:szCs w:val="22"/>
        </w:rPr>
        <w:t xml:space="preserve">Il candidato fornisce solo le informazioni richieste dall'acquirente in </w:t>
      </w:r>
      <w:r w:rsidR="001E6188" w:rsidRPr="00171BF1">
        <w:rPr>
          <w:rFonts w:ascii="Arial" w:hAnsi="Arial" w:cs="Arial"/>
          <w:b/>
          <w:bCs/>
          <w:sz w:val="22"/>
          <w:szCs w:val="22"/>
        </w:rPr>
        <w:t xml:space="preserve">termini </w:t>
      </w:r>
      <w:r w:rsidR="0013398C" w:rsidRPr="00171BF1">
        <w:rPr>
          <w:rFonts w:ascii="Arial" w:hAnsi="Arial" w:cs="Arial"/>
          <w:b/>
          <w:bCs/>
          <w:sz w:val="22"/>
          <w:szCs w:val="22"/>
        </w:rPr>
        <w:t xml:space="preserve">di </w:t>
      </w:r>
      <w:r w:rsidR="006A5F71" w:rsidRPr="00171BF1">
        <w:rPr>
          <w:rFonts w:ascii="Arial" w:hAnsi="Arial" w:cs="Arial"/>
          <w:b/>
          <w:bCs/>
          <w:sz w:val="22"/>
          <w:szCs w:val="22"/>
        </w:rPr>
        <w:t xml:space="preserve">capacità </w:t>
      </w:r>
      <w:r w:rsidR="00E10A15">
        <w:rPr>
          <w:rFonts w:ascii="Arial" w:hAnsi="Arial" w:cs="Arial"/>
          <w:b/>
          <w:bCs/>
          <w:sz w:val="22"/>
          <w:szCs w:val="22"/>
        </w:rPr>
        <w:t>tecnica e professionale</w:t>
      </w:r>
      <w:r w:rsidR="006A5F71" w:rsidRPr="00171BF1">
        <w:rPr>
          <w:rFonts w:ascii="Arial" w:hAnsi="Arial" w:cs="Arial"/>
          <w:b/>
          <w:bCs/>
          <w:sz w:val="22"/>
          <w:szCs w:val="22"/>
        </w:rPr>
        <w:t>, che possono essere riassunte in questo modo</w:t>
      </w:r>
    </w:p>
    <w:p w14:paraId="03A1DFFA" w14:textId="77777777" w:rsidR="00614607" w:rsidRDefault="00614607">
      <w:pPr>
        <w:pStyle w:val="En-tte"/>
        <w:tabs>
          <w:tab w:val="clear" w:pos="4536"/>
          <w:tab w:val="clear" w:pos="9072"/>
          <w:tab w:val="left" w:pos="864"/>
        </w:tabs>
        <w:rPr>
          <w:rFonts w:ascii="Arial" w:hAnsi="Arial" w:cs="Arial"/>
        </w:rPr>
      </w:pPr>
    </w:p>
    <w:p w14:paraId="741A28B9" w14:textId="77777777" w:rsidR="00764264" w:rsidRDefault="00764264">
      <w:pPr>
        <w:pStyle w:val="En-tte"/>
        <w:tabs>
          <w:tab w:val="clear" w:pos="4536"/>
          <w:tab w:val="clear" w:pos="9072"/>
          <w:tab w:val="left" w:pos="864"/>
        </w:tabs>
        <w:rPr>
          <w:rFonts w:ascii="Arial" w:hAnsi="Arial" w:cs="Arial"/>
        </w:rPr>
      </w:pPr>
    </w:p>
    <w:p w14:paraId="2A99362C" w14:textId="77777777" w:rsidR="00764264" w:rsidRDefault="00764264">
      <w:pPr>
        <w:pStyle w:val="En-tte"/>
        <w:tabs>
          <w:tab w:val="clear" w:pos="4536"/>
          <w:tab w:val="clear" w:pos="9072"/>
          <w:tab w:val="left" w:pos="864"/>
        </w:tabs>
        <w:rPr>
          <w:rFonts w:ascii="Arial" w:hAnsi="Arial" w:cs="Arial"/>
        </w:rPr>
      </w:pPr>
    </w:p>
    <w:p w14:paraId="52BFFE4A" w14:textId="77777777" w:rsidR="00764264" w:rsidRDefault="00764264">
      <w:pPr>
        <w:pStyle w:val="En-tte"/>
        <w:tabs>
          <w:tab w:val="clear" w:pos="4536"/>
          <w:tab w:val="clear" w:pos="9072"/>
          <w:tab w:val="left" w:pos="864"/>
        </w:tabs>
        <w:rPr>
          <w:rFonts w:ascii="Arial" w:hAnsi="Arial" w:cs="Arial"/>
        </w:rPr>
      </w:pPr>
    </w:p>
    <w:p w14:paraId="2A8B4197" w14:textId="77777777" w:rsidR="00764264" w:rsidRDefault="00764264">
      <w:pPr>
        <w:pStyle w:val="En-tte"/>
        <w:tabs>
          <w:tab w:val="clear" w:pos="4536"/>
          <w:tab w:val="clear" w:pos="9072"/>
          <w:tab w:val="left" w:pos="864"/>
        </w:tabs>
        <w:rPr>
          <w:rFonts w:ascii="Arial" w:hAnsi="Arial" w:cs="Arial"/>
        </w:rPr>
      </w:pPr>
    </w:p>
    <w:p w14:paraId="3B5FF621" w14:textId="77777777" w:rsidR="00764264" w:rsidRDefault="00764264">
      <w:pPr>
        <w:pStyle w:val="En-tte"/>
        <w:tabs>
          <w:tab w:val="clear" w:pos="4536"/>
          <w:tab w:val="clear" w:pos="9072"/>
          <w:tab w:val="left" w:pos="864"/>
        </w:tabs>
        <w:rPr>
          <w:rFonts w:ascii="Arial" w:hAnsi="Arial" w:cs="Arial"/>
        </w:rPr>
      </w:pPr>
    </w:p>
    <w:p w14:paraId="6B721346" w14:textId="77777777" w:rsidR="00764264" w:rsidRDefault="00764264">
      <w:pPr>
        <w:pStyle w:val="En-tte"/>
        <w:tabs>
          <w:tab w:val="clear" w:pos="4536"/>
          <w:tab w:val="clear" w:pos="9072"/>
          <w:tab w:val="left" w:pos="864"/>
        </w:tabs>
        <w:rPr>
          <w:rFonts w:ascii="Arial" w:hAnsi="Arial" w:cs="Arial"/>
        </w:rPr>
      </w:pPr>
    </w:p>
    <w:p w14:paraId="125A429E" w14:textId="77777777" w:rsidR="00764264" w:rsidRDefault="00764264">
      <w:pPr>
        <w:pStyle w:val="En-tte"/>
        <w:tabs>
          <w:tab w:val="clear" w:pos="4536"/>
          <w:tab w:val="clear" w:pos="9072"/>
          <w:tab w:val="left" w:pos="864"/>
        </w:tabs>
        <w:rPr>
          <w:rFonts w:ascii="Arial" w:hAnsi="Arial" w:cs="Arial"/>
        </w:rPr>
      </w:pPr>
    </w:p>
    <w:p w14:paraId="2BBA6750" w14:textId="77777777" w:rsidR="00764264" w:rsidRDefault="00764264">
      <w:pPr>
        <w:pStyle w:val="En-tte"/>
        <w:tabs>
          <w:tab w:val="clear" w:pos="4536"/>
          <w:tab w:val="clear" w:pos="9072"/>
          <w:tab w:val="left" w:pos="864"/>
        </w:tabs>
        <w:rPr>
          <w:rFonts w:ascii="Arial" w:hAnsi="Arial" w:cs="Arial"/>
        </w:rPr>
      </w:pPr>
    </w:p>
    <w:p w14:paraId="291A3F95" w14:textId="77777777" w:rsidR="00764264" w:rsidRDefault="00764264">
      <w:pPr>
        <w:pStyle w:val="En-tte"/>
        <w:tabs>
          <w:tab w:val="clear" w:pos="4536"/>
          <w:tab w:val="clear" w:pos="9072"/>
          <w:tab w:val="left" w:pos="864"/>
        </w:tabs>
        <w:rPr>
          <w:rFonts w:ascii="Arial" w:hAnsi="Arial" w:cs="Arial"/>
        </w:rPr>
      </w:pPr>
    </w:p>
    <w:p w14:paraId="6F05F099" w14:textId="77777777" w:rsidR="00FB44EA" w:rsidRDefault="00FB44EA">
      <w:pPr>
        <w:pStyle w:val="En-tte"/>
        <w:tabs>
          <w:tab w:val="clear" w:pos="4536"/>
          <w:tab w:val="clear" w:pos="9072"/>
          <w:tab w:val="left" w:pos="864"/>
        </w:tabs>
        <w:rPr>
          <w:rFonts w:ascii="Arial" w:hAnsi="Arial" w:cs="Arial"/>
        </w:rPr>
      </w:pPr>
    </w:p>
    <w:p w14:paraId="51EC03A2" w14:textId="77777777" w:rsidR="00764264" w:rsidRDefault="00764264">
      <w:pPr>
        <w:pStyle w:val="En-tte"/>
        <w:tabs>
          <w:tab w:val="clear" w:pos="4536"/>
          <w:tab w:val="clear" w:pos="9072"/>
          <w:tab w:val="left" w:pos="864"/>
        </w:tabs>
        <w:rPr>
          <w:rFonts w:ascii="Arial" w:hAnsi="Arial" w:cs="Arial"/>
        </w:rPr>
      </w:pPr>
    </w:p>
    <w:p w14:paraId="665446F9" w14:textId="77777777" w:rsidR="00764264" w:rsidRDefault="00764264">
      <w:pPr>
        <w:pStyle w:val="En-tte"/>
        <w:tabs>
          <w:tab w:val="clear" w:pos="4536"/>
          <w:tab w:val="clear" w:pos="9072"/>
          <w:tab w:val="left" w:pos="864"/>
        </w:tabs>
        <w:rPr>
          <w:rFonts w:ascii="Arial" w:hAnsi="Arial" w:cs="Arial"/>
        </w:rPr>
      </w:pPr>
    </w:p>
    <w:p w14:paraId="4A33B897" w14:textId="77777777" w:rsidR="00764264" w:rsidRDefault="00764264">
      <w:pPr>
        <w:pStyle w:val="En-tte"/>
        <w:tabs>
          <w:tab w:val="clear" w:pos="4536"/>
          <w:tab w:val="clear" w:pos="9072"/>
          <w:tab w:val="left" w:pos="864"/>
        </w:tabs>
        <w:rPr>
          <w:rFonts w:ascii="Arial" w:hAnsi="Arial" w:cs="Arial"/>
        </w:rPr>
      </w:pPr>
    </w:p>
    <w:p w14:paraId="3D3D558B" w14:textId="77777777" w:rsidR="00912339" w:rsidRDefault="00912339">
      <w:pPr>
        <w:pStyle w:val="En-tte"/>
        <w:tabs>
          <w:tab w:val="clear" w:pos="4536"/>
          <w:tab w:val="clear" w:pos="9072"/>
          <w:tab w:val="left" w:pos="864"/>
        </w:tabs>
        <w:rPr>
          <w:rFonts w:ascii="Arial" w:hAnsi="Arial" w:cs="Arial"/>
        </w:rPr>
      </w:pPr>
    </w:p>
    <w:p w14:paraId="7507836B" w14:textId="77777777" w:rsidR="00912339" w:rsidRDefault="00912339">
      <w:pPr>
        <w:pStyle w:val="En-tte"/>
        <w:tabs>
          <w:tab w:val="clear" w:pos="4536"/>
          <w:tab w:val="clear" w:pos="9072"/>
          <w:tab w:val="left" w:pos="864"/>
        </w:tabs>
        <w:rPr>
          <w:rFonts w:ascii="Arial" w:hAnsi="Arial" w:cs="Arial"/>
        </w:rPr>
      </w:pPr>
    </w:p>
    <w:p w14:paraId="3C499C7A" w14:textId="77777777" w:rsidR="00912339" w:rsidRDefault="00912339">
      <w:pPr>
        <w:pStyle w:val="En-tte"/>
        <w:tabs>
          <w:tab w:val="clear" w:pos="4536"/>
          <w:tab w:val="clear" w:pos="9072"/>
          <w:tab w:val="left" w:pos="864"/>
        </w:tabs>
        <w:rPr>
          <w:rFonts w:ascii="Arial" w:hAnsi="Arial" w:cs="Arial"/>
        </w:rPr>
      </w:pPr>
    </w:p>
    <w:p w14:paraId="6F04D0DB" w14:textId="77777777" w:rsidR="007C1CC2" w:rsidRDefault="001E6188">
      <w:pPr>
        <w:pStyle w:val="En-tte"/>
        <w:tabs>
          <w:tab w:val="clear" w:pos="4536"/>
          <w:tab w:val="clear" w:pos="9072"/>
          <w:tab w:val="left" w:pos="0"/>
          <w:tab w:val="left" w:pos="2160"/>
        </w:tabs>
        <w:jc w:val="both"/>
        <w:rPr>
          <w:rFonts w:ascii="Arial" w:hAnsi="Arial" w:cs="Arial"/>
          <w:iCs/>
        </w:rPr>
      </w:pPr>
      <w:r>
        <w:rPr>
          <w:rFonts w:ascii="Arial" w:hAnsi="Arial" w:cs="Arial"/>
          <w:b/>
          <w:bCs/>
          <w:sz w:val="22"/>
          <w:szCs w:val="22"/>
        </w:rPr>
        <w:t xml:space="preserve">G2 </w:t>
      </w:r>
      <w:r w:rsidR="00FD5C88">
        <w:rPr>
          <w:rFonts w:ascii="Arial" w:hAnsi="Arial" w:cs="Arial"/>
          <w:b/>
          <w:bCs/>
          <w:sz w:val="22"/>
          <w:szCs w:val="22"/>
        </w:rPr>
        <w:t xml:space="preserve">- </w:t>
      </w:r>
      <w:r>
        <w:rPr>
          <w:rFonts w:ascii="Arial" w:hAnsi="Arial" w:cs="Arial"/>
          <w:b/>
          <w:bCs/>
          <w:sz w:val="22"/>
          <w:szCs w:val="22"/>
        </w:rPr>
        <w:t xml:space="preserve">Documenti di prova disponibili online </w:t>
      </w:r>
      <w:r w:rsidRPr="00F15FE2">
        <w:rPr>
          <w:rFonts w:ascii="Arial" w:hAnsi="Arial" w:cs="Arial"/>
          <w:b/>
          <w:bCs/>
          <w:sz w:val="18"/>
          <w:szCs w:val="22"/>
        </w:rPr>
        <w:t>(</w:t>
      </w:r>
      <w:r w:rsidR="00717070">
        <w:rPr>
          <w:rFonts w:ascii="Arial" w:hAnsi="Arial" w:cs="Arial"/>
          <w:b/>
          <w:bCs/>
          <w:sz w:val="18"/>
          <w:szCs w:val="22"/>
        </w:rPr>
        <w:t xml:space="preserve">applicabile </w:t>
      </w:r>
      <w:r w:rsidR="00717070" w:rsidRPr="00025EC9">
        <w:rPr>
          <w:rFonts w:ascii="Arial" w:hAnsi="Arial" w:cs="Arial"/>
          <w:b/>
          <w:bCs/>
          <w:sz w:val="18"/>
          <w:szCs w:val="22"/>
          <w:u w:val="single"/>
        </w:rPr>
        <w:t xml:space="preserve">a tutti gli appalti pubblici diversi dagli MDS </w:t>
      </w:r>
      <w:r w:rsidR="00717070">
        <w:rPr>
          <w:rFonts w:ascii="Arial" w:hAnsi="Arial" w:cs="Arial"/>
          <w:b/>
          <w:bCs/>
          <w:sz w:val="18"/>
          <w:szCs w:val="22"/>
        </w:rPr>
        <w:t xml:space="preserve">e, per gli </w:t>
      </w:r>
      <w:r w:rsidR="00717070" w:rsidRPr="005F4173">
        <w:rPr>
          <w:rFonts w:ascii="Arial" w:hAnsi="Arial" w:cs="Arial"/>
          <w:b/>
          <w:bCs/>
          <w:sz w:val="18"/>
          <w:szCs w:val="22"/>
        </w:rPr>
        <w:t xml:space="preserve">MDS, </w:t>
      </w:r>
      <w:r w:rsidR="00717070">
        <w:rPr>
          <w:rFonts w:ascii="Arial" w:hAnsi="Arial" w:cs="Arial"/>
          <w:b/>
          <w:bCs/>
          <w:sz w:val="18"/>
          <w:szCs w:val="22"/>
        </w:rPr>
        <w:t xml:space="preserve">solo quando </w:t>
      </w:r>
      <w:r w:rsidR="00717070" w:rsidRPr="005F4173">
        <w:rPr>
          <w:rFonts w:ascii="Arial" w:hAnsi="Arial" w:cs="Arial"/>
          <w:b/>
          <w:bCs/>
          <w:sz w:val="18"/>
          <w:szCs w:val="22"/>
        </w:rPr>
        <w:t>l'</w:t>
      </w:r>
      <w:r w:rsidR="00717070" w:rsidRPr="000E0EFF">
        <w:rPr>
          <w:rFonts w:ascii="Arial" w:hAnsi="Arial" w:cs="Arial"/>
          <w:b/>
          <w:bCs/>
          <w:sz w:val="18"/>
          <w:szCs w:val="22"/>
        </w:rPr>
        <w:t>acquirente ha autorizzato i candidati a non fornire tali documenti di prova ai sensi dell</w:t>
      </w:r>
      <w:r w:rsidR="00717070">
        <w:rPr>
          <w:rFonts w:ascii="Arial" w:hAnsi="Arial" w:cs="Arial"/>
          <w:b/>
          <w:bCs/>
          <w:sz w:val="18"/>
          <w:szCs w:val="22"/>
        </w:rPr>
        <w:t>'</w:t>
      </w:r>
      <w:hyperlink r:id="rId52" w:history="1">
        <w:r w:rsidR="00717070" w:rsidRPr="00717070">
          <w:rPr>
            <w:rStyle w:val="Lienhypertexte"/>
            <w:rFonts w:ascii="Arial" w:hAnsi="Arial" w:cs="Arial"/>
            <w:b/>
            <w:bCs/>
            <w:sz w:val="18"/>
            <w:szCs w:val="22"/>
          </w:rPr>
          <w:t>articolo R. 2343-14</w:t>
        </w:r>
      </w:hyperlink>
      <w:r w:rsidR="00717070">
        <w:rPr>
          <w:rFonts w:ascii="Arial" w:hAnsi="Arial" w:cs="Arial"/>
          <w:b/>
          <w:bCs/>
          <w:sz w:val="18"/>
          <w:szCs w:val="22"/>
        </w:rPr>
        <w:t xml:space="preserve"> del Codice dell'ordine pubblico francese</w:t>
      </w:r>
      <w:r w:rsidRPr="00F15FE2">
        <w:rPr>
          <w:rFonts w:ascii="Arial" w:hAnsi="Arial" w:cs="Arial"/>
          <w:b/>
          <w:bCs/>
          <w:sz w:val="18"/>
          <w:szCs w:val="22"/>
        </w:rPr>
        <w:t xml:space="preserve">) </w:t>
      </w:r>
      <w:r>
        <w:rPr>
          <w:rFonts w:ascii="Arial" w:hAnsi="Arial" w:cs="Arial"/>
          <w:b/>
          <w:bCs/>
          <w:sz w:val="22"/>
          <w:szCs w:val="22"/>
        </w:rPr>
        <w:t>:</w:t>
      </w:r>
    </w:p>
    <w:p w14:paraId="26CD47EA" w14:textId="77777777" w:rsidR="00764264" w:rsidRDefault="00764264">
      <w:pPr>
        <w:pStyle w:val="En-tte"/>
        <w:tabs>
          <w:tab w:val="clear" w:pos="4536"/>
          <w:tab w:val="clear" w:pos="9072"/>
          <w:tab w:val="left" w:pos="864"/>
        </w:tabs>
        <w:rPr>
          <w:rFonts w:ascii="Arial" w:hAnsi="Arial" w:cs="Arial"/>
        </w:rPr>
      </w:pPr>
    </w:p>
    <w:p w14:paraId="2C4C9448" w14:textId="77777777" w:rsidR="007C1CC2" w:rsidRDefault="001E6188">
      <w:pPr>
        <w:pStyle w:val="En-tte"/>
        <w:tabs>
          <w:tab w:val="left" w:pos="864"/>
        </w:tabs>
        <w:rPr>
          <w:rFonts w:ascii="Arial" w:hAnsi="Arial" w:cs="Arial"/>
          <w:i/>
          <w:sz w:val="18"/>
        </w:rPr>
      </w:pPr>
      <w:r w:rsidRPr="00827FD0">
        <w:rPr>
          <w:rFonts w:ascii="Arial" w:hAnsi="Arial" w:cs="Arial"/>
          <w:i/>
          <w:sz w:val="18"/>
        </w:rPr>
        <w:t>Se del caso, l'indirizzo Internet al quale è possibile accedere direttamente e gratuitamente ai documenti giustificativi e alle prove, insieme a tutte le informazioni necessarie per accedervi:</w:t>
      </w:r>
    </w:p>
    <w:p w14:paraId="10E15172" w14:textId="77777777" w:rsidR="007C1CC2" w:rsidRDefault="001E6188">
      <w:pPr>
        <w:rPr>
          <w:rFonts w:ascii="Arial" w:hAnsi="Arial" w:cs="Arial"/>
          <w:i/>
          <w:sz w:val="16"/>
        </w:rPr>
      </w:pPr>
      <w:r>
        <w:rPr>
          <w:rFonts w:ascii="Arial" w:hAnsi="Arial" w:cs="Arial"/>
          <w:i/>
          <w:sz w:val="16"/>
        </w:rPr>
        <w:t>(Se l'indirizzo e i dati sono identici a quelli indicati sopra,</w:t>
      </w:r>
      <w:r>
        <w:rPr>
          <w:rFonts w:ascii="Arial" w:hAnsi="Arial" w:cs="Arial"/>
          <w:i/>
          <w:sz w:val="16"/>
        </w:rPr>
        <w:t xml:space="preserve"> basta fare riferimento alla sezione corrispondente).</w:t>
      </w:r>
    </w:p>
    <w:p w14:paraId="2EFE3A3D" w14:textId="77777777" w:rsidR="00411396" w:rsidRPr="00411396" w:rsidRDefault="00411396" w:rsidP="00411396">
      <w:pPr>
        <w:pStyle w:val="En-tte"/>
        <w:tabs>
          <w:tab w:val="left" w:pos="864"/>
        </w:tabs>
        <w:rPr>
          <w:rFonts w:ascii="Arial" w:hAnsi="Arial" w:cs="Arial"/>
        </w:rPr>
      </w:pPr>
    </w:p>
    <w:p w14:paraId="6A0CF5FF" w14:textId="77777777" w:rsidR="007C1CC2" w:rsidRDefault="001E6188">
      <w:pPr>
        <w:ind w:left="284"/>
        <w:rPr>
          <w:rFonts w:ascii="Arial" w:hAnsi="Arial" w:cs="Arial"/>
          <w:sz w:val="16"/>
        </w:rPr>
      </w:pPr>
      <w:r w:rsidRPr="00827FD0">
        <w:rPr>
          <w:rFonts w:ascii="Arial" w:hAnsi="Arial" w:cs="Arial"/>
          <w:sz w:val="16"/>
        </w:rPr>
        <w:t>- Indirizzo Internet:</w:t>
      </w:r>
    </w:p>
    <w:p w14:paraId="0E462E8D" w14:textId="77777777" w:rsidR="00411396" w:rsidRDefault="00411396" w:rsidP="00411396">
      <w:pPr>
        <w:pStyle w:val="En-tte"/>
        <w:tabs>
          <w:tab w:val="left" w:pos="864"/>
        </w:tabs>
        <w:rPr>
          <w:rFonts w:ascii="Arial" w:hAnsi="Arial" w:cs="Arial"/>
        </w:rPr>
      </w:pPr>
    </w:p>
    <w:p w14:paraId="357494D1" w14:textId="77777777" w:rsidR="00717070" w:rsidRPr="00411396" w:rsidRDefault="00717070" w:rsidP="00411396">
      <w:pPr>
        <w:pStyle w:val="En-tte"/>
        <w:tabs>
          <w:tab w:val="left" w:pos="864"/>
        </w:tabs>
        <w:rPr>
          <w:rFonts w:ascii="Arial" w:hAnsi="Arial" w:cs="Arial"/>
        </w:rPr>
      </w:pPr>
    </w:p>
    <w:p w14:paraId="547DD53D" w14:textId="77777777" w:rsidR="00411396" w:rsidRPr="00411396" w:rsidRDefault="00411396" w:rsidP="00411396">
      <w:pPr>
        <w:pStyle w:val="En-tte"/>
        <w:tabs>
          <w:tab w:val="left" w:pos="864"/>
        </w:tabs>
        <w:rPr>
          <w:rFonts w:ascii="Arial" w:hAnsi="Arial" w:cs="Arial"/>
        </w:rPr>
      </w:pPr>
    </w:p>
    <w:p w14:paraId="7A6A71A7" w14:textId="77777777" w:rsidR="007C1CC2" w:rsidRDefault="001E6188">
      <w:pPr>
        <w:ind w:left="284"/>
        <w:rPr>
          <w:rFonts w:ascii="Arial" w:hAnsi="Arial" w:cs="Arial"/>
          <w:sz w:val="16"/>
        </w:rPr>
      </w:pPr>
      <w:r w:rsidRPr="00827FD0">
        <w:rPr>
          <w:rFonts w:ascii="Arial" w:hAnsi="Arial" w:cs="Arial"/>
          <w:sz w:val="16"/>
        </w:rPr>
        <w:t>- Informazioni necessarie per l'accesso:</w:t>
      </w:r>
    </w:p>
    <w:p w14:paraId="60971478" w14:textId="77777777" w:rsidR="00411396" w:rsidRPr="00411396" w:rsidRDefault="00411396" w:rsidP="00411396">
      <w:pPr>
        <w:pStyle w:val="En-tte"/>
        <w:tabs>
          <w:tab w:val="left" w:pos="864"/>
        </w:tabs>
        <w:rPr>
          <w:rFonts w:ascii="Arial" w:hAnsi="Arial" w:cs="Arial"/>
        </w:rPr>
      </w:pPr>
    </w:p>
    <w:p w14:paraId="1EF922BA" w14:textId="77777777" w:rsidR="00411396" w:rsidRPr="00411396" w:rsidRDefault="00411396" w:rsidP="00411396">
      <w:pPr>
        <w:pStyle w:val="En-tte"/>
        <w:tabs>
          <w:tab w:val="left" w:pos="864"/>
        </w:tabs>
        <w:rPr>
          <w:rFonts w:ascii="Arial" w:hAnsi="Arial" w:cs="Arial"/>
        </w:rPr>
      </w:pPr>
    </w:p>
    <w:p w14:paraId="56B5F8F5" w14:textId="77777777" w:rsidR="00411396" w:rsidRDefault="00411396" w:rsidP="00411396">
      <w:pPr>
        <w:pStyle w:val="En-tte"/>
        <w:tabs>
          <w:tab w:val="left" w:pos="864"/>
        </w:tabs>
        <w:rPr>
          <w:rFonts w:ascii="Arial" w:hAnsi="Arial" w:cs="Arial"/>
        </w:rPr>
      </w:pPr>
    </w:p>
    <w:p w14:paraId="1E1CC279" w14:textId="77777777" w:rsidR="00717070" w:rsidRDefault="00717070" w:rsidP="00411396">
      <w:pPr>
        <w:pStyle w:val="En-tte"/>
        <w:tabs>
          <w:tab w:val="left" w:pos="864"/>
        </w:tabs>
        <w:rPr>
          <w:rFonts w:ascii="Arial" w:hAnsi="Arial" w:cs="Arial"/>
        </w:rPr>
      </w:pPr>
    </w:p>
    <w:p w14:paraId="505D4BE9" w14:textId="77777777" w:rsidR="00717070" w:rsidRDefault="00717070" w:rsidP="00411396">
      <w:pPr>
        <w:pStyle w:val="En-tte"/>
        <w:tabs>
          <w:tab w:val="left" w:pos="864"/>
        </w:tabs>
        <w:rPr>
          <w:rFonts w:ascii="Arial" w:hAnsi="Arial" w:cs="Arial"/>
        </w:rPr>
      </w:pPr>
    </w:p>
    <w:p w14:paraId="26360D14" w14:textId="77777777" w:rsidR="00717070" w:rsidRDefault="00717070" w:rsidP="00411396">
      <w:pPr>
        <w:pStyle w:val="En-tte"/>
        <w:tabs>
          <w:tab w:val="left" w:pos="864"/>
        </w:tabs>
        <w:rPr>
          <w:rFonts w:ascii="Arial" w:hAnsi="Arial" w:cs="Arial"/>
        </w:rPr>
      </w:pPr>
    </w:p>
    <w:p w14:paraId="02A06D2B" w14:textId="77777777" w:rsidR="00717070" w:rsidRDefault="00717070" w:rsidP="00411396">
      <w:pPr>
        <w:pStyle w:val="En-tte"/>
        <w:tabs>
          <w:tab w:val="left" w:pos="864"/>
        </w:tabs>
        <w:rPr>
          <w:rFonts w:ascii="Arial" w:hAnsi="Arial" w:cs="Arial"/>
        </w:rPr>
      </w:pPr>
    </w:p>
    <w:p w14:paraId="5F88C73D" w14:textId="77777777" w:rsidR="00717070" w:rsidRDefault="00717070" w:rsidP="00411396">
      <w:pPr>
        <w:pStyle w:val="En-tte"/>
        <w:tabs>
          <w:tab w:val="left" w:pos="864"/>
        </w:tabs>
        <w:rPr>
          <w:rFonts w:ascii="Arial" w:hAnsi="Arial" w:cs="Arial"/>
        </w:rPr>
      </w:pPr>
    </w:p>
    <w:p w14:paraId="1D5046FB" w14:textId="77777777" w:rsidR="00717070" w:rsidRDefault="00717070" w:rsidP="00411396">
      <w:pPr>
        <w:pStyle w:val="En-tte"/>
        <w:tabs>
          <w:tab w:val="left" w:pos="864"/>
        </w:tabs>
        <w:rPr>
          <w:rFonts w:ascii="Arial" w:hAnsi="Arial" w:cs="Arial"/>
        </w:rPr>
      </w:pPr>
    </w:p>
    <w:p w14:paraId="2BBFD12B" w14:textId="77777777" w:rsidR="00717070" w:rsidRPr="00411396" w:rsidRDefault="00717070" w:rsidP="00411396">
      <w:pPr>
        <w:pStyle w:val="En-tte"/>
        <w:tabs>
          <w:tab w:val="left" w:pos="864"/>
        </w:tabs>
        <w:rPr>
          <w:rFonts w:ascii="Arial" w:hAnsi="Arial" w:cs="Arial"/>
        </w:rPr>
      </w:pPr>
    </w:p>
    <w:p w14:paraId="78C82B1F" w14:textId="77777777" w:rsidR="00411396" w:rsidRPr="00411396" w:rsidRDefault="00411396" w:rsidP="00411396">
      <w:pPr>
        <w:pStyle w:val="En-tte"/>
        <w:tabs>
          <w:tab w:val="left" w:pos="864"/>
        </w:tabs>
        <w:rPr>
          <w:rFonts w:ascii="Arial" w:hAnsi="Arial" w:cs="Arial"/>
        </w:rPr>
      </w:pPr>
    </w:p>
    <w:tbl>
      <w:tblPr>
        <w:tblW w:w="0" w:type="auto"/>
        <w:tblLayout w:type="fixed"/>
        <w:tblCellMar>
          <w:left w:w="71" w:type="dxa"/>
          <w:right w:w="71" w:type="dxa"/>
        </w:tblCellMar>
        <w:tblLook w:val="0000" w:firstRow="0" w:lastRow="0" w:firstColumn="0" w:lastColumn="0" w:noHBand="0" w:noVBand="0"/>
      </w:tblPr>
      <w:tblGrid>
        <w:gridCol w:w="10331"/>
      </w:tblGrid>
      <w:tr w:rsidR="007C1CC2" w14:paraId="3DCC5EFC" w14:textId="77777777">
        <w:tc>
          <w:tcPr>
            <w:tcW w:w="10331" w:type="dxa"/>
            <w:shd w:val="clear" w:color="auto" w:fill="66CCFF"/>
          </w:tcPr>
          <w:p w14:paraId="322B2F8F" w14:textId="77777777" w:rsidR="007C1CC2" w:rsidRDefault="001A1D05">
            <w:pPr>
              <w:tabs>
                <w:tab w:val="left" w:pos="-142"/>
              </w:tabs>
              <w:jc w:val="both"/>
              <w:rPr>
                <w:rFonts w:ascii="Arial" w:hAnsi="Arial" w:cs="Arial"/>
                <w:i/>
                <w:iCs/>
                <w:sz w:val="18"/>
                <w:szCs w:val="18"/>
              </w:rPr>
            </w:pPr>
            <w:r>
              <w:rPr>
                <w:rFonts w:ascii="Arial" w:hAnsi="Arial" w:cs="Arial"/>
                <w:b/>
                <w:bCs/>
                <w:sz w:val="22"/>
                <w:szCs w:val="22"/>
                <w:shd w:val="clear" w:color="auto" w:fill="66CCFF"/>
              </w:rPr>
              <w:t xml:space="preserve">H </w:t>
            </w:r>
            <w:r w:rsidR="001E6188">
              <w:rPr>
                <w:rFonts w:ascii="Arial" w:hAnsi="Arial" w:cs="Arial"/>
                <w:b/>
                <w:bCs/>
                <w:sz w:val="22"/>
                <w:szCs w:val="22"/>
                <w:shd w:val="clear" w:color="auto" w:fill="66CCFF"/>
              </w:rPr>
              <w:t xml:space="preserve">- Capacità degli operatori economici su cui il candidato singolo o il membro del gruppo </w:t>
            </w:r>
            <w:r w:rsidR="00FB44EA">
              <w:rPr>
                <w:rFonts w:ascii="Arial" w:hAnsi="Arial" w:cs="Arial"/>
                <w:b/>
                <w:bCs/>
                <w:sz w:val="22"/>
                <w:szCs w:val="22"/>
                <w:shd w:val="clear" w:color="auto" w:fill="66CCFF"/>
              </w:rPr>
              <w:t>fa affidamento per presentare la propria candidatura</w:t>
            </w:r>
            <w:r w:rsidR="001E6188">
              <w:rPr>
                <w:rFonts w:ascii="Arial" w:hAnsi="Arial" w:cs="Arial"/>
                <w:b/>
                <w:bCs/>
                <w:sz w:val="22"/>
                <w:szCs w:val="22"/>
                <w:shd w:val="clear" w:color="auto" w:fill="66CCFF"/>
              </w:rPr>
              <w:t>.</w:t>
            </w:r>
          </w:p>
        </w:tc>
      </w:tr>
    </w:tbl>
    <w:p w14:paraId="6464C1CF" w14:textId="77777777" w:rsidR="007C1CC2" w:rsidRDefault="001E6188">
      <w:pPr>
        <w:tabs>
          <w:tab w:val="left" w:pos="576"/>
        </w:tabs>
        <w:spacing w:before="120"/>
        <w:jc w:val="both"/>
        <w:rPr>
          <w:rFonts w:ascii="Arial" w:hAnsi="Arial" w:cs="Arial"/>
          <w:i/>
          <w:iCs/>
          <w:sz w:val="18"/>
          <w:szCs w:val="18"/>
        </w:rPr>
      </w:pPr>
      <w:r>
        <w:rPr>
          <w:rFonts w:ascii="Arial" w:hAnsi="Arial" w:cs="Arial"/>
          <w:i/>
          <w:iCs/>
          <w:sz w:val="18"/>
          <w:szCs w:val="18"/>
        </w:rPr>
        <w:t>Titolo da completare nel caso in cui il candidato o uno dei membri del consorzio si avvalga delle capacità di un altro operatore economico, indipendentemente dalla natura giuridica dei legami che lo legano a tale operatore, ai sensi dell'</w:t>
      </w:r>
      <w:hyperlink r:id="rId53" w:history="1">
        <w:r w:rsidRPr="00717070">
          <w:rPr>
            <w:rStyle w:val="Lienhypertexte"/>
            <w:rFonts w:ascii="Arial" w:hAnsi="Arial" w:cs="Arial"/>
            <w:i/>
            <w:iCs/>
            <w:sz w:val="18"/>
            <w:szCs w:val="18"/>
          </w:rPr>
          <w:t xml:space="preserve">articolo </w:t>
        </w:r>
        <w:r w:rsidR="00717070" w:rsidRPr="00717070">
          <w:rPr>
            <w:rStyle w:val="Lienhypertexte"/>
            <w:rFonts w:ascii="Arial" w:hAnsi="Arial" w:cs="Arial"/>
            <w:i/>
            <w:iCs/>
            <w:sz w:val="18"/>
            <w:szCs w:val="18"/>
          </w:rPr>
          <w:t>R. 2142-3</w:t>
        </w:r>
      </w:hyperlink>
      <w:r w:rsidR="00717070">
        <w:rPr>
          <w:rFonts w:ascii="Arial" w:hAnsi="Arial" w:cs="Arial"/>
          <w:i/>
          <w:iCs/>
          <w:sz w:val="18"/>
          <w:szCs w:val="18"/>
        </w:rPr>
        <w:t xml:space="preserve"> del Codice dell'Ordine Pubblico a cui fa riferimento l</w:t>
      </w:r>
      <w:hyperlink r:id="rId54" w:history="1">
        <w:r w:rsidR="00717070" w:rsidRPr="00A056B1">
          <w:rPr>
            <w:rStyle w:val="Lienhypertexte"/>
            <w:rFonts w:ascii="Arial" w:hAnsi="Arial" w:cs="Arial"/>
            <w:i/>
            <w:iCs/>
            <w:sz w:val="18"/>
            <w:szCs w:val="18"/>
          </w:rPr>
          <w:t>'articolo R. 2342-2</w:t>
        </w:r>
      </w:hyperlink>
      <w:r>
        <w:rPr>
          <w:rFonts w:ascii="Arial" w:hAnsi="Arial" w:cs="Arial"/>
          <w:i/>
          <w:iCs/>
          <w:sz w:val="18"/>
          <w:szCs w:val="18"/>
        </w:rPr>
        <w:t>.</w:t>
      </w:r>
    </w:p>
    <w:p w14:paraId="086C215B" w14:textId="77777777" w:rsidR="007C1CC2" w:rsidRDefault="001E6188">
      <w:pPr>
        <w:tabs>
          <w:tab w:val="left" w:pos="576"/>
        </w:tabs>
        <w:spacing w:before="120"/>
        <w:jc w:val="both"/>
        <w:rPr>
          <w:rFonts w:ascii="Arial" w:hAnsi="Arial" w:cs="Arial"/>
          <w:iCs/>
        </w:rPr>
      </w:pPr>
      <w:r>
        <w:rPr>
          <w:rFonts w:ascii="Arial" w:hAnsi="Arial" w:cs="Arial"/>
          <w:i/>
          <w:iCs/>
          <w:sz w:val="18"/>
          <w:szCs w:val="18"/>
        </w:rPr>
        <w:t xml:space="preserve">(allegare, </w:t>
      </w:r>
      <w:r w:rsidR="0013398C">
        <w:rPr>
          <w:rFonts w:ascii="Arial" w:hAnsi="Arial" w:cs="Arial"/>
          <w:i/>
          <w:sz w:val="18"/>
          <w:szCs w:val="18"/>
        </w:rPr>
        <w:t xml:space="preserve">per ciascun operatore economico, </w:t>
      </w:r>
      <w:r>
        <w:rPr>
          <w:rFonts w:ascii="Arial" w:hAnsi="Arial" w:cs="Arial"/>
          <w:i/>
          <w:iCs/>
          <w:sz w:val="18"/>
          <w:szCs w:val="18"/>
        </w:rPr>
        <w:t xml:space="preserve">in allegato alla DC2, </w:t>
      </w:r>
      <w:r w:rsidR="0013398C">
        <w:rPr>
          <w:rFonts w:ascii="Arial" w:hAnsi="Arial" w:cs="Arial"/>
          <w:i/>
          <w:iCs/>
          <w:sz w:val="18"/>
          <w:szCs w:val="18"/>
        </w:rPr>
        <w:t xml:space="preserve">tutte </w:t>
      </w:r>
      <w:r>
        <w:rPr>
          <w:rFonts w:ascii="Arial" w:hAnsi="Arial" w:cs="Arial"/>
          <w:i/>
          <w:iCs/>
          <w:sz w:val="18"/>
          <w:szCs w:val="18"/>
        </w:rPr>
        <w:t xml:space="preserve">le </w:t>
      </w:r>
      <w:r w:rsidR="006A5F71">
        <w:rPr>
          <w:rFonts w:ascii="Arial" w:hAnsi="Arial" w:cs="Arial"/>
          <w:i/>
          <w:iCs/>
          <w:sz w:val="18"/>
          <w:szCs w:val="18"/>
        </w:rPr>
        <w:t xml:space="preserve">informazioni </w:t>
      </w:r>
      <w:r>
        <w:rPr>
          <w:rFonts w:ascii="Arial" w:hAnsi="Arial" w:cs="Arial"/>
          <w:i/>
          <w:sz w:val="18"/>
          <w:szCs w:val="18"/>
        </w:rPr>
        <w:t xml:space="preserve">richieste dal </w:t>
      </w:r>
      <w:r w:rsidR="00614607">
        <w:rPr>
          <w:rFonts w:ascii="Arial" w:hAnsi="Arial" w:cs="Arial"/>
          <w:i/>
          <w:sz w:val="18"/>
          <w:szCs w:val="18"/>
        </w:rPr>
        <w:t xml:space="preserve">committente </w:t>
      </w:r>
      <w:r>
        <w:rPr>
          <w:rFonts w:ascii="Arial" w:hAnsi="Arial" w:cs="Arial"/>
          <w:i/>
          <w:sz w:val="18"/>
          <w:szCs w:val="18"/>
        </w:rPr>
        <w:t xml:space="preserve">nell'avviso di gara </w:t>
      </w:r>
      <w:r w:rsidR="00FE26A7" w:rsidRPr="00FE26A7">
        <w:rPr>
          <w:rFonts w:ascii="Arial" w:hAnsi="Arial" w:cs="Arial"/>
          <w:bCs/>
          <w:i/>
          <w:iCs/>
          <w:sz w:val="18"/>
          <w:szCs w:val="18"/>
        </w:rPr>
        <w:t xml:space="preserve">o nell'invito a confermare interesse </w:t>
      </w:r>
      <w:r w:rsidR="0013398C">
        <w:rPr>
          <w:rFonts w:ascii="Arial" w:hAnsi="Arial" w:cs="Arial"/>
          <w:i/>
          <w:sz w:val="18"/>
          <w:szCs w:val="18"/>
        </w:rPr>
        <w:t xml:space="preserve">o, in assenza di tale avviso </w:t>
      </w:r>
      <w:r w:rsidR="00FE26A7">
        <w:rPr>
          <w:rFonts w:ascii="Arial" w:hAnsi="Arial" w:cs="Arial"/>
          <w:i/>
          <w:sz w:val="18"/>
          <w:szCs w:val="18"/>
        </w:rPr>
        <w:t xml:space="preserve">o invito, </w:t>
      </w:r>
      <w:r w:rsidR="00D21AD8">
        <w:rPr>
          <w:rFonts w:ascii="Arial" w:hAnsi="Arial" w:cs="Arial"/>
          <w:i/>
          <w:sz w:val="18"/>
          <w:szCs w:val="18"/>
        </w:rPr>
        <w:t xml:space="preserve">nei </w:t>
      </w:r>
      <w:r w:rsidR="00614607">
        <w:rPr>
          <w:rFonts w:ascii="Arial" w:hAnsi="Arial" w:cs="Arial"/>
          <w:i/>
          <w:sz w:val="18"/>
          <w:szCs w:val="18"/>
        </w:rPr>
        <w:t>documenti di consultazione</w:t>
      </w:r>
      <w:r>
        <w:rPr>
          <w:rFonts w:ascii="Arial" w:hAnsi="Arial" w:cs="Arial"/>
          <w:i/>
          <w:sz w:val="18"/>
          <w:szCs w:val="18"/>
        </w:rPr>
        <w:t xml:space="preserve">. </w:t>
      </w:r>
      <w:r w:rsidR="00AE632A">
        <w:rPr>
          <w:rFonts w:ascii="Arial" w:hAnsi="Arial" w:cs="Arial"/>
          <w:i/>
          <w:sz w:val="18"/>
          <w:szCs w:val="18"/>
        </w:rPr>
        <w:t xml:space="preserve">Il </w:t>
      </w:r>
      <w:r w:rsidR="00AE632A" w:rsidRPr="00DA0E8D">
        <w:rPr>
          <w:rFonts w:ascii="Arial" w:hAnsi="Arial" w:cs="Arial"/>
          <w:i/>
          <w:sz w:val="18"/>
          <w:szCs w:val="18"/>
        </w:rPr>
        <w:t xml:space="preserve">candidato dovrà </w:t>
      </w:r>
      <w:r>
        <w:rPr>
          <w:rFonts w:ascii="Arial" w:hAnsi="Arial" w:cs="Arial"/>
          <w:i/>
          <w:sz w:val="18"/>
          <w:szCs w:val="18"/>
        </w:rPr>
        <w:t xml:space="preserve">dimostrare </w:t>
      </w:r>
      <w:r>
        <w:rPr>
          <w:rFonts w:ascii="Arial" w:hAnsi="Arial" w:cs="Arial"/>
          <w:i/>
          <w:iCs/>
          <w:sz w:val="18"/>
          <w:szCs w:val="18"/>
        </w:rPr>
        <w:t xml:space="preserve">che ciascun operatore economico metterà a disposizione del singolo candidato o del membro del raggruppamento le risorse necessarie per tutta la durata dell'appalto </w:t>
      </w:r>
      <w:r w:rsidR="00614AE6">
        <w:rPr>
          <w:rFonts w:ascii="Arial" w:hAnsi="Arial" w:cs="Arial"/>
          <w:i/>
          <w:iCs/>
          <w:sz w:val="18"/>
          <w:szCs w:val="18"/>
        </w:rPr>
        <w:t>pubblico</w:t>
      </w:r>
      <w:r w:rsidR="00AE632A">
        <w:rPr>
          <w:rFonts w:ascii="Arial" w:hAnsi="Arial" w:cs="Arial"/>
          <w:i/>
          <w:iCs/>
          <w:sz w:val="18"/>
          <w:szCs w:val="18"/>
        </w:rPr>
        <w:t xml:space="preserve">; </w:t>
      </w:r>
      <w:r w:rsidR="00AE632A" w:rsidRPr="00827FD0">
        <w:rPr>
          <w:rFonts w:ascii="Arial" w:hAnsi="Arial" w:cs="Arial"/>
          <w:i/>
          <w:iCs/>
          <w:sz w:val="18"/>
          <w:szCs w:val="18"/>
          <w:u w:val="single"/>
        </w:rPr>
        <w:t xml:space="preserve">nel caso di un MDS, tale prova deve essere fornita nella fase </w:t>
      </w:r>
      <w:r w:rsidR="00A056B1">
        <w:rPr>
          <w:rFonts w:ascii="Arial" w:hAnsi="Arial" w:cs="Arial"/>
          <w:i/>
          <w:iCs/>
          <w:sz w:val="18"/>
          <w:szCs w:val="18"/>
          <w:u w:val="single"/>
        </w:rPr>
        <w:t xml:space="preserve">di </w:t>
      </w:r>
      <w:r w:rsidR="00AE632A" w:rsidRPr="00827FD0">
        <w:rPr>
          <w:rFonts w:ascii="Arial" w:hAnsi="Arial" w:cs="Arial"/>
          <w:i/>
          <w:iCs/>
          <w:sz w:val="18"/>
          <w:szCs w:val="18"/>
          <w:u w:val="single"/>
        </w:rPr>
        <w:t>candidatura</w:t>
      </w:r>
      <w:r>
        <w:rPr>
          <w:rFonts w:ascii="Arial" w:hAnsi="Arial" w:cs="Arial"/>
          <w:i/>
          <w:iCs/>
          <w:sz w:val="18"/>
          <w:szCs w:val="18"/>
        </w:rPr>
        <w:t>).</w:t>
      </w:r>
    </w:p>
    <w:p w14:paraId="37485CE7" w14:textId="77777777" w:rsidR="00472B25" w:rsidRDefault="00472B25">
      <w:pPr>
        <w:tabs>
          <w:tab w:val="left" w:pos="576"/>
        </w:tabs>
        <w:rPr>
          <w:rFonts w:ascii="Arial" w:hAnsi="Arial" w:cs="Arial"/>
          <w:iCs/>
        </w:rPr>
      </w:pPr>
    </w:p>
    <w:p w14:paraId="6E20D046" w14:textId="77777777" w:rsidR="007C1CC2" w:rsidRDefault="001E6188">
      <w:pPr>
        <w:tabs>
          <w:tab w:val="left" w:pos="576"/>
        </w:tabs>
        <w:jc w:val="both"/>
        <w:rPr>
          <w:rFonts w:ascii="Arial" w:hAnsi="Arial" w:cs="Arial"/>
          <w:b/>
          <w:bCs/>
          <w:sz w:val="22"/>
          <w:szCs w:val="22"/>
        </w:rPr>
      </w:pPr>
      <w:r w:rsidRPr="00171BF1">
        <w:rPr>
          <w:rFonts w:ascii="Arial" w:hAnsi="Arial" w:cs="Arial"/>
          <w:b/>
          <w:bCs/>
          <w:sz w:val="22"/>
          <w:szCs w:val="22"/>
        </w:rPr>
        <w:t>Designazione dell'operatore/i</w:t>
      </w:r>
    </w:p>
    <w:p w14:paraId="7BE2FCC5" w14:textId="77777777" w:rsidR="007C1CC2" w:rsidRDefault="001E6188">
      <w:pPr>
        <w:jc w:val="both"/>
        <w:rPr>
          <w:rFonts w:ascii="Arial" w:hAnsi="Arial" w:cs="Arial"/>
          <w:i/>
          <w:iCs/>
          <w:sz w:val="18"/>
          <w:szCs w:val="18"/>
        </w:rPr>
      </w:pPr>
      <w:r>
        <w:rPr>
          <w:rFonts w:ascii="Arial" w:hAnsi="Arial" w:cs="Arial"/>
          <w:i/>
          <w:iCs/>
          <w:sz w:val="18"/>
          <w:szCs w:val="18"/>
        </w:rPr>
        <w:t xml:space="preserve">(Adattare la tabella se </w:t>
      </w:r>
      <w:r w:rsidRPr="008A11F0">
        <w:rPr>
          <w:rFonts w:ascii="Arial" w:hAnsi="Arial" w:cs="Arial"/>
          <w:i/>
          <w:iCs/>
          <w:sz w:val="18"/>
          <w:szCs w:val="18"/>
        </w:rPr>
        <w:t>necessario</w:t>
      </w:r>
      <w:r>
        <w:rPr>
          <w:rFonts w:ascii="Arial" w:hAnsi="Arial" w:cs="Arial"/>
          <w:i/>
          <w:iCs/>
          <w:sz w:val="18"/>
          <w:szCs w:val="18"/>
        </w:rPr>
        <w:t>).</w:t>
      </w:r>
    </w:p>
    <w:p w14:paraId="4E080EC5" w14:textId="77777777" w:rsidR="009A04B2" w:rsidRDefault="009A04B2" w:rsidP="009A04B2">
      <w:pPr>
        <w:jc w:val="both"/>
        <w:rPr>
          <w:rFonts w:ascii="Arial" w:hAnsi="Arial" w:cs="Arial"/>
          <w:i/>
          <w:iCs/>
          <w:sz w:val="18"/>
          <w:szCs w:val="18"/>
        </w:rPr>
      </w:pPr>
    </w:p>
    <w:tbl>
      <w:tblPr>
        <w:tblW w:w="9904" w:type="dxa"/>
        <w:tblInd w:w="-15" w:type="dxa"/>
        <w:tblLayout w:type="fixed"/>
        <w:tblLook w:val="0000" w:firstRow="0" w:lastRow="0" w:firstColumn="0" w:lastColumn="0" w:noHBand="0" w:noVBand="0"/>
      </w:tblPr>
      <w:tblGrid>
        <w:gridCol w:w="832"/>
        <w:gridCol w:w="4394"/>
        <w:gridCol w:w="4678"/>
      </w:tblGrid>
      <w:tr w:rsidR="007C1CC2" w14:paraId="0BD75AFA" w14:textId="77777777" w:rsidTr="00827FD0">
        <w:trPr>
          <w:trHeight w:val="1200"/>
        </w:trPr>
        <w:tc>
          <w:tcPr>
            <w:tcW w:w="832" w:type="dxa"/>
            <w:tcBorders>
              <w:top w:val="single" w:sz="4" w:space="0" w:color="000000"/>
              <w:left w:val="single" w:sz="4" w:space="0" w:color="000000"/>
              <w:bottom w:val="single" w:sz="4" w:space="0" w:color="000000"/>
            </w:tcBorders>
            <w:vAlign w:val="center"/>
          </w:tcPr>
          <w:p w14:paraId="262B897D" w14:textId="77777777" w:rsidR="007C1CC2" w:rsidRDefault="001E6188">
            <w:pPr>
              <w:jc w:val="center"/>
              <w:rPr>
                <w:rFonts w:ascii="Arial" w:hAnsi="Arial" w:cs="Arial"/>
                <w:b/>
              </w:rPr>
            </w:pPr>
            <w:r>
              <w:rPr>
                <w:rFonts w:ascii="Arial" w:hAnsi="Arial" w:cs="Arial"/>
                <w:b/>
              </w:rPr>
              <w:t>N°</w:t>
            </w:r>
          </w:p>
          <w:p w14:paraId="6F4645CB" w14:textId="77777777" w:rsidR="007C1CC2" w:rsidRDefault="001E6188">
            <w:pPr>
              <w:jc w:val="center"/>
              <w:rPr>
                <w:rFonts w:ascii="Arial" w:hAnsi="Arial" w:cs="Arial"/>
                <w:b/>
              </w:rPr>
            </w:pPr>
            <w:r>
              <w:rPr>
                <w:rFonts w:ascii="Arial" w:hAnsi="Arial" w:cs="Arial"/>
                <w:b/>
              </w:rPr>
              <w:t>da</w:t>
            </w:r>
          </w:p>
          <w:p w14:paraId="75F05E3A" w14:textId="77777777" w:rsidR="007C1CC2" w:rsidRDefault="001E6188">
            <w:pPr>
              <w:snapToGrid w:val="0"/>
              <w:jc w:val="center"/>
              <w:rPr>
                <w:rFonts w:ascii="Arial" w:hAnsi="Arial" w:cs="Arial"/>
                <w:b/>
              </w:rPr>
            </w:pPr>
            <w:r>
              <w:rPr>
                <w:rFonts w:ascii="Arial" w:hAnsi="Arial" w:cs="Arial"/>
                <w:b/>
              </w:rPr>
              <w:t>Lotto</w:t>
            </w:r>
          </w:p>
        </w:tc>
        <w:tc>
          <w:tcPr>
            <w:tcW w:w="4394" w:type="dxa"/>
            <w:tcBorders>
              <w:top w:val="single" w:sz="4" w:space="0" w:color="000000"/>
              <w:left w:val="single" w:sz="4" w:space="0" w:color="000000"/>
              <w:bottom w:val="single" w:sz="4" w:space="0" w:color="000000"/>
            </w:tcBorders>
            <w:shd w:val="clear" w:color="auto" w:fill="auto"/>
            <w:vAlign w:val="center"/>
          </w:tcPr>
          <w:p w14:paraId="215BBD0D" w14:textId="77777777" w:rsidR="007C1CC2" w:rsidRDefault="001E6188">
            <w:pPr>
              <w:jc w:val="center"/>
              <w:rPr>
                <w:rFonts w:ascii="Arial" w:hAnsi="Arial" w:cs="Arial"/>
                <w:b/>
              </w:rPr>
            </w:pPr>
            <w:r>
              <w:rPr>
                <w:rFonts w:ascii="Arial" w:hAnsi="Arial" w:cs="Arial"/>
                <w:b/>
              </w:rPr>
              <w:t>Nome del membro del gruppo interessato (*)</w:t>
            </w:r>
          </w:p>
        </w:tc>
        <w:tc>
          <w:tcPr>
            <w:tcW w:w="46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05770" w14:textId="77777777" w:rsidR="007C1CC2" w:rsidRDefault="001E6188">
            <w:pPr>
              <w:jc w:val="center"/>
            </w:pPr>
            <w:r>
              <w:rPr>
                <w:rFonts w:ascii="Arial" w:hAnsi="Arial" w:cs="Arial"/>
                <w:b/>
              </w:rPr>
              <w:t>Ragione sociale e denominazione sociale, indirizzo dello stabilimento (**), indirizzo e-mail, numeri di telefono e fax, numero SIRET dell'operatore sulle cui capacità il candidato o il membro del raggruppamento fa affidamento (***)</w:t>
            </w:r>
          </w:p>
        </w:tc>
      </w:tr>
      <w:tr w:rsidR="007C1CC2" w14:paraId="2E197AEE" w14:textId="77777777" w:rsidTr="00171BF1">
        <w:trPr>
          <w:trHeight w:val="1021"/>
        </w:trPr>
        <w:tc>
          <w:tcPr>
            <w:tcW w:w="832" w:type="dxa"/>
            <w:tcBorders>
              <w:top w:val="single" w:sz="4" w:space="0" w:color="000000"/>
              <w:left w:val="single" w:sz="4" w:space="0" w:color="000000"/>
            </w:tcBorders>
            <w:shd w:val="clear" w:color="auto" w:fill="CCFFFF"/>
          </w:tcPr>
          <w:p w14:paraId="5FC9E2E3" w14:textId="77777777" w:rsidR="009A04B2" w:rsidRDefault="009A04B2" w:rsidP="00310F9B">
            <w:pPr>
              <w:snapToGrid w:val="0"/>
              <w:jc w:val="both"/>
              <w:rPr>
                <w:rFonts w:ascii="Arial" w:hAnsi="Arial" w:cs="Arial"/>
              </w:rPr>
            </w:pPr>
          </w:p>
        </w:tc>
        <w:tc>
          <w:tcPr>
            <w:tcW w:w="4394" w:type="dxa"/>
            <w:tcBorders>
              <w:top w:val="single" w:sz="4" w:space="0" w:color="000000"/>
              <w:left w:val="single" w:sz="4" w:space="0" w:color="000000"/>
            </w:tcBorders>
            <w:shd w:val="clear" w:color="auto" w:fill="CCFFFF"/>
          </w:tcPr>
          <w:p w14:paraId="5F1215E6" w14:textId="77777777" w:rsidR="009A04B2" w:rsidRDefault="009A04B2" w:rsidP="00310F9B">
            <w:pPr>
              <w:snapToGrid w:val="0"/>
              <w:jc w:val="both"/>
              <w:rPr>
                <w:rFonts w:ascii="Arial" w:hAnsi="Arial" w:cs="Arial"/>
              </w:rPr>
            </w:pPr>
          </w:p>
        </w:tc>
        <w:tc>
          <w:tcPr>
            <w:tcW w:w="4678" w:type="dxa"/>
            <w:tcBorders>
              <w:top w:val="single" w:sz="4" w:space="0" w:color="000000"/>
              <w:left w:val="single" w:sz="4" w:space="0" w:color="000000"/>
              <w:right w:val="single" w:sz="4" w:space="0" w:color="000000"/>
            </w:tcBorders>
            <w:shd w:val="clear" w:color="auto" w:fill="CCFFFF"/>
          </w:tcPr>
          <w:p w14:paraId="53DF06EC" w14:textId="77777777" w:rsidR="009A04B2" w:rsidRDefault="009A04B2" w:rsidP="00310F9B">
            <w:pPr>
              <w:snapToGrid w:val="0"/>
              <w:jc w:val="both"/>
              <w:rPr>
                <w:rFonts w:ascii="Arial" w:hAnsi="Arial" w:cs="Arial"/>
              </w:rPr>
            </w:pPr>
          </w:p>
        </w:tc>
      </w:tr>
      <w:tr w:rsidR="007C1CC2" w14:paraId="1FDE24E0" w14:textId="77777777" w:rsidTr="00171BF1">
        <w:trPr>
          <w:trHeight w:val="1021"/>
        </w:trPr>
        <w:tc>
          <w:tcPr>
            <w:tcW w:w="832" w:type="dxa"/>
            <w:tcBorders>
              <w:left w:val="single" w:sz="4" w:space="0" w:color="000000"/>
            </w:tcBorders>
          </w:tcPr>
          <w:p w14:paraId="228DC538" w14:textId="77777777" w:rsidR="009A04B2" w:rsidRDefault="009A04B2" w:rsidP="00310F9B">
            <w:pPr>
              <w:snapToGrid w:val="0"/>
              <w:jc w:val="both"/>
              <w:rPr>
                <w:rFonts w:ascii="Arial" w:hAnsi="Arial" w:cs="Arial"/>
              </w:rPr>
            </w:pPr>
          </w:p>
        </w:tc>
        <w:tc>
          <w:tcPr>
            <w:tcW w:w="4394" w:type="dxa"/>
            <w:tcBorders>
              <w:left w:val="single" w:sz="4" w:space="0" w:color="000000"/>
            </w:tcBorders>
            <w:shd w:val="clear" w:color="auto" w:fill="auto"/>
          </w:tcPr>
          <w:p w14:paraId="33D3B722" w14:textId="77777777" w:rsidR="009A04B2" w:rsidRDefault="009A04B2" w:rsidP="00310F9B">
            <w:pPr>
              <w:snapToGrid w:val="0"/>
              <w:jc w:val="both"/>
              <w:rPr>
                <w:rFonts w:ascii="Arial" w:hAnsi="Arial" w:cs="Arial"/>
              </w:rPr>
            </w:pPr>
          </w:p>
        </w:tc>
        <w:tc>
          <w:tcPr>
            <w:tcW w:w="4678" w:type="dxa"/>
            <w:tcBorders>
              <w:left w:val="single" w:sz="4" w:space="0" w:color="000000"/>
              <w:right w:val="single" w:sz="4" w:space="0" w:color="000000"/>
            </w:tcBorders>
            <w:shd w:val="clear" w:color="auto" w:fill="auto"/>
          </w:tcPr>
          <w:p w14:paraId="5C255942" w14:textId="77777777" w:rsidR="009A04B2" w:rsidRDefault="009A04B2" w:rsidP="00310F9B">
            <w:pPr>
              <w:snapToGrid w:val="0"/>
              <w:jc w:val="both"/>
              <w:rPr>
                <w:rFonts w:ascii="Arial" w:hAnsi="Arial" w:cs="Arial"/>
              </w:rPr>
            </w:pPr>
          </w:p>
        </w:tc>
      </w:tr>
      <w:tr w:rsidR="007C1CC2" w14:paraId="163E8242" w14:textId="77777777" w:rsidTr="00C00E04">
        <w:trPr>
          <w:trHeight w:val="1021"/>
        </w:trPr>
        <w:tc>
          <w:tcPr>
            <w:tcW w:w="832" w:type="dxa"/>
            <w:tcBorders>
              <w:left w:val="single" w:sz="4" w:space="0" w:color="000000"/>
            </w:tcBorders>
            <w:shd w:val="clear" w:color="auto" w:fill="CCFFFF"/>
          </w:tcPr>
          <w:p w14:paraId="28396E6F" w14:textId="77777777" w:rsidR="002F1469" w:rsidRDefault="002F1469" w:rsidP="00C00E04">
            <w:pPr>
              <w:snapToGrid w:val="0"/>
              <w:jc w:val="both"/>
              <w:rPr>
                <w:rFonts w:ascii="Arial" w:hAnsi="Arial" w:cs="Arial"/>
              </w:rPr>
            </w:pPr>
          </w:p>
        </w:tc>
        <w:tc>
          <w:tcPr>
            <w:tcW w:w="4394" w:type="dxa"/>
            <w:tcBorders>
              <w:left w:val="single" w:sz="4" w:space="0" w:color="000000"/>
            </w:tcBorders>
            <w:shd w:val="clear" w:color="auto" w:fill="CCFFFF"/>
          </w:tcPr>
          <w:p w14:paraId="3E4E4F9F" w14:textId="77777777" w:rsidR="002F1469" w:rsidRDefault="002F1469" w:rsidP="00C00E04">
            <w:pPr>
              <w:snapToGrid w:val="0"/>
              <w:jc w:val="both"/>
              <w:rPr>
                <w:rFonts w:ascii="Arial" w:hAnsi="Arial" w:cs="Arial"/>
              </w:rPr>
            </w:pPr>
          </w:p>
        </w:tc>
        <w:tc>
          <w:tcPr>
            <w:tcW w:w="4678" w:type="dxa"/>
            <w:tcBorders>
              <w:left w:val="single" w:sz="4" w:space="0" w:color="000000"/>
              <w:right w:val="single" w:sz="4" w:space="0" w:color="000000"/>
            </w:tcBorders>
            <w:shd w:val="clear" w:color="auto" w:fill="CCFFFF"/>
          </w:tcPr>
          <w:p w14:paraId="5D51628C" w14:textId="77777777" w:rsidR="002F1469" w:rsidRDefault="002F1469" w:rsidP="00C00E04">
            <w:pPr>
              <w:snapToGrid w:val="0"/>
              <w:jc w:val="both"/>
              <w:rPr>
                <w:rFonts w:ascii="Arial" w:hAnsi="Arial" w:cs="Arial"/>
              </w:rPr>
            </w:pPr>
          </w:p>
        </w:tc>
      </w:tr>
      <w:tr w:rsidR="007C1CC2" w14:paraId="21B806E3" w14:textId="77777777" w:rsidTr="00C00E04">
        <w:trPr>
          <w:trHeight w:val="1021"/>
        </w:trPr>
        <w:tc>
          <w:tcPr>
            <w:tcW w:w="832" w:type="dxa"/>
            <w:tcBorders>
              <w:left w:val="single" w:sz="4" w:space="0" w:color="000000"/>
            </w:tcBorders>
          </w:tcPr>
          <w:p w14:paraId="7717D8F1" w14:textId="77777777" w:rsidR="009051AC" w:rsidRDefault="009051AC" w:rsidP="00C00E04">
            <w:pPr>
              <w:snapToGrid w:val="0"/>
              <w:jc w:val="both"/>
              <w:rPr>
                <w:rFonts w:ascii="Arial" w:hAnsi="Arial" w:cs="Arial"/>
              </w:rPr>
            </w:pPr>
          </w:p>
        </w:tc>
        <w:tc>
          <w:tcPr>
            <w:tcW w:w="4394" w:type="dxa"/>
            <w:tcBorders>
              <w:left w:val="single" w:sz="4" w:space="0" w:color="000000"/>
            </w:tcBorders>
            <w:shd w:val="clear" w:color="auto" w:fill="auto"/>
          </w:tcPr>
          <w:p w14:paraId="68EA93E1" w14:textId="77777777" w:rsidR="009051AC" w:rsidRDefault="009051AC" w:rsidP="00C00E04">
            <w:pPr>
              <w:snapToGrid w:val="0"/>
              <w:jc w:val="both"/>
              <w:rPr>
                <w:rFonts w:ascii="Arial" w:hAnsi="Arial" w:cs="Arial"/>
              </w:rPr>
            </w:pPr>
          </w:p>
        </w:tc>
        <w:tc>
          <w:tcPr>
            <w:tcW w:w="4678" w:type="dxa"/>
            <w:tcBorders>
              <w:left w:val="single" w:sz="4" w:space="0" w:color="000000"/>
              <w:right w:val="single" w:sz="4" w:space="0" w:color="000000"/>
            </w:tcBorders>
            <w:shd w:val="clear" w:color="auto" w:fill="auto"/>
          </w:tcPr>
          <w:p w14:paraId="0A38022C" w14:textId="77777777" w:rsidR="009051AC" w:rsidRDefault="009051AC" w:rsidP="00C00E04">
            <w:pPr>
              <w:snapToGrid w:val="0"/>
              <w:jc w:val="both"/>
              <w:rPr>
                <w:rFonts w:ascii="Arial" w:hAnsi="Arial" w:cs="Arial"/>
              </w:rPr>
            </w:pPr>
          </w:p>
        </w:tc>
      </w:tr>
      <w:tr w:rsidR="007C1CC2" w14:paraId="29733A0C" w14:textId="77777777" w:rsidTr="00C00E04">
        <w:trPr>
          <w:trHeight w:val="1021"/>
        </w:trPr>
        <w:tc>
          <w:tcPr>
            <w:tcW w:w="832" w:type="dxa"/>
            <w:tcBorders>
              <w:left w:val="single" w:sz="4" w:space="0" w:color="000000"/>
            </w:tcBorders>
            <w:shd w:val="clear" w:color="auto" w:fill="CCFFFF"/>
          </w:tcPr>
          <w:p w14:paraId="2BECEF15" w14:textId="77777777" w:rsidR="009051AC" w:rsidRDefault="009051AC" w:rsidP="00C00E04">
            <w:pPr>
              <w:snapToGrid w:val="0"/>
              <w:jc w:val="both"/>
              <w:rPr>
                <w:rFonts w:ascii="Arial" w:hAnsi="Arial" w:cs="Arial"/>
              </w:rPr>
            </w:pPr>
          </w:p>
        </w:tc>
        <w:tc>
          <w:tcPr>
            <w:tcW w:w="4394" w:type="dxa"/>
            <w:tcBorders>
              <w:left w:val="single" w:sz="4" w:space="0" w:color="000000"/>
            </w:tcBorders>
            <w:shd w:val="clear" w:color="auto" w:fill="CCFFFF"/>
          </w:tcPr>
          <w:p w14:paraId="3B9CD072" w14:textId="77777777" w:rsidR="009051AC" w:rsidRDefault="009051AC" w:rsidP="00C00E04">
            <w:pPr>
              <w:snapToGrid w:val="0"/>
              <w:jc w:val="both"/>
              <w:rPr>
                <w:rFonts w:ascii="Arial" w:hAnsi="Arial" w:cs="Arial"/>
              </w:rPr>
            </w:pPr>
          </w:p>
        </w:tc>
        <w:tc>
          <w:tcPr>
            <w:tcW w:w="4678" w:type="dxa"/>
            <w:tcBorders>
              <w:left w:val="single" w:sz="4" w:space="0" w:color="000000"/>
              <w:right w:val="single" w:sz="4" w:space="0" w:color="000000"/>
            </w:tcBorders>
            <w:shd w:val="clear" w:color="auto" w:fill="CCFFFF"/>
          </w:tcPr>
          <w:p w14:paraId="09F57AC3" w14:textId="77777777" w:rsidR="009051AC" w:rsidRDefault="009051AC" w:rsidP="00C00E04">
            <w:pPr>
              <w:snapToGrid w:val="0"/>
              <w:jc w:val="both"/>
              <w:rPr>
                <w:rFonts w:ascii="Arial" w:hAnsi="Arial" w:cs="Arial"/>
              </w:rPr>
            </w:pPr>
          </w:p>
        </w:tc>
      </w:tr>
      <w:tr w:rsidR="007C1CC2" w14:paraId="664CD1DE" w14:textId="77777777" w:rsidTr="002F1469">
        <w:trPr>
          <w:trHeight w:val="1021"/>
        </w:trPr>
        <w:tc>
          <w:tcPr>
            <w:tcW w:w="832" w:type="dxa"/>
            <w:tcBorders>
              <w:left w:val="single" w:sz="4" w:space="0" w:color="000000"/>
            </w:tcBorders>
          </w:tcPr>
          <w:p w14:paraId="4486A278" w14:textId="77777777" w:rsidR="002F1469" w:rsidRDefault="002F1469" w:rsidP="00C00E04">
            <w:pPr>
              <w:snapToGrid w:val="0"/>
              <w:jc w:val="both"/>
              <w:rPr>
                <w:rFonts w:ascii="Arial" w:hAnsi="Arial" w:cs="Arial"/>
              </w:rPr>
            </w:pPr>
          </w:p>
        </w:tc>
        <w:tc>
          <w:tcPr>
            <w:tcW w:w="4394" w:type="dxa"/>
            <w:tcBorders>
              <w:left w:val="single" w:sz="4" w:space="0" w:color="000000"/>
            </w:tcBorders>
            <w:shd w:val="clear" w:color="auto" w:fill="auto"/>
          </w:tcPr>
          <w:p w14:paraId="7C13B3B3" w14:textId="77777777" w:rsidR="002F1469" w:rsidRDefault="002F1469" w:rsidP="00C00E04">
            <w:pPr>
              <w:snapToGrid w:val="0"/>
              <w:jc w:val="both"/>
              <w:rPr>
                <w:rFonts w:ascii="Arial" w:hAnsi="Arial" w:cs="Arial"/>
              </w:rPr>
            </w:pPr>
          </w:p>
        </w:tc>
        <w:tc>
          <w:tcPr>
            <w:tcW w:w="4678" w:type="dxa"/>
            <w:tcBorders>
              <w:left w:val="single" w:sz="4" w:space="0" w:color="000000"/>
              <w:right w:val="single" w:sz="4" w:space="0" w:color="000000"/>
            </w:tcBorders>
            <w:shd w:val="clear" w:color="auto" w:fill="auto"/>
          </w:tcPr>
          <w:p w14:paraId="1AE1DFA1" w14:textId="77777777" w:rsidR="002F1469" w:rsidRDefault="002F1469" w:rsidP="00C00E04">
            <w:pPr>
              <w:snapToGrid w:val="0"/>
              <w:jc w:val="both"/>
              <w:rPr>
                <w:rFonts w:ascii="Arial" w:hAnsi="Arial" w:cs="Arial"/>
              </w:rPr>
            </w:pPr>
          </w:p>
        </w:tc>
      </w:tr>
      <w:tr w:rsidR="007C1CC2" w14:paraId="4F33FA42" w14:textId="77777777" w:rsidTr="00C00E04">
        <w:trPr>
          <w:trHeight w:val="1021"/>
        </w:trPr>
        <w:tc>
          <w:tcPr>
            <w:tcW w:w="832" w:type="dxa"/>
            <w:tcBorders>
              <w:left w:val="single" w:sz="4" w:space="0" w:color="000000"/>
            </w:tcBorders>
            <w:shd w:val="clear" w:color="auto" w:fill="CCFFFF"/>
          </w:tcPr>
          <w:p w14:paraId="2C1C1C33" w14:textId="77777777" w:rsidR="002F1469" w:rsidRDefault="002F1469" w:rsidP="00C00E04">
            <w:pPr>
              <w:snapToGrid w:val="0"/>
              <w:jc w:val="both"/>
              <w:rPr>
                <w:rFonts w:ascii="Arial" w:hAnsi="Arial" w:cs="Arial"/>
              </w:rPr>
            </w:pPr>
          </w:p>
        </w:tc>
        <w:tc>
          <w:tcPr>
            <w:tcW w:w="4394" w:type="dxa"/>
            <w:tcBorders>
              <w:left w:val="single" w:sz="4" w:space="0" w:color="000000"/>
            </w:tcBorders>
            <w:shd w:val="clear" w:color="auto" w:fill="CCFFFF"/>
          </w:tcPr>
          <w:p w14:paraId="4D728F3E" w14:textId="77777777" w:rsidR="002F1469" w:rsidRDefault="002F1469" w:rsidP="00C00E04">
            <w:pPr>
              <w:snapToGrid w:val="0"/>
              <w:jc w:val="both"/>
              <w:rPr>
                <w:rFonts w:ascii="Arial" w:hAnsi="Arial" w:cs="Arial"/>
              </w:rPr>
            </w:pPr>
          </w:p>
        </w:tc>
        <w:tc>
          <w:tcPr>
            <w:tcW w:w="4678" w:type="dxa"/>
            <w:tcBorders>
              <w:left w:val="single" w:sz="4" w:space="0" w:color="000000"/>
              <w:right w:val="single" w:sz="4" w:space="0" w:color="000000"/>
            </w:tcBorders>
            <w:shd w:val="clear" w:color="auto" w:fill="CCFFFF"/>
          </w:tcPr>
          <w:p w14:paraId="3EEE18A3" w14:textId="77777777" w:rsidR="002F1469" w:rsidRDefault="002F1469" w:rsidP="00C00E04">
            <w:pPr>
              <w:snapToGrid w:val="0"/>
              <w:jc w:val="both"/>
              <w:rPr>
                <w:rFonts w:ascii="Arial" w:hAnsi="Arial" w:cs="Arial"/>
              </w:rPr>
            </w:pPr>
          </w:p>
        </w:tc>
      </w:tr>
      <w:tr w:rsidR="007C1CC2" w14:paraId="45F05383" w14:textId="77777777" w:rsidTr="002F1469">
        <w:trPr>
          <w:trHeight w:val="1021"/>
        </w:trPr>
        <w:tc>
          <w:tcPr>
            <w:tcW w:w="832" w:type="dxa"/>
            <w:tcBorders>
              <w:left w:val="single" w:sz="4" w:space="0" w:color="000000"/>
            </w:tcBorders>
          </w:tcPr>
          <w:p w14:paraId="1814960A" w14:textId="77777777" w:rsidR="002F1469" w:rsidRDefault="002F1469" w:rsidP="00C00E04">
            <w:pPr>
              <w:snapToGrid w:val="0"/>
              <w:jc w:val="both"/>
              <w:rPr>
                <w:rFonts w:ascii="Arial" w:hAnsi="Arial" w:cs="Arial"/>
              </w:rPr>
            </w:pPr>
          </w:p>
        </w:tc>
        <w:tc>
          <w:tcPr>
            <w:tcW w:w="4394" w:type="dxa"/>
            <w:tcBorders>
              <w:left w:val="single" w:sz="4" w:space="0" w:color="000000"/>
            </w:tcBorders>
            <w:shd w:val="clear" w:color="auto" w:fill="auto"/>
          </w:tcPr>
          <w:p w14:paraId="68CCABDD" w14:textId="77777777" w:rsidR="002F1469" w:rsidRDefault="002F1469" w:rsidP="00C00E04">
            <w:pPr>
              <w:snapToGrid w:val="0"/>
              <w:jc w:val="both"/>
              <w:rPr>
                <w:rFonts w:ascii="Arial" w:hAnsi="Arial" w:cs="Arial"/>
              </w:rPr>
            </w:pPr>
          </w:p>
        </w:tc>
        <w:tc>
          <w:tcPr>
            <w:tcW w:w="4678" w:type="dxa"/>
            <w:tcBorders>
              <w:left w:val="single" w:sz="4" w:space="0" w:color="000000"/>
              <w:right w:val="single" w:sz="4" w:space="0" w:color="000000"/>
            </w:tcBorders>
            <w:shd w:val="clear" w:color="auto" w:fill="auto"/>
          </w:tcPr>
          <w:p w14:paraId="0EEA19E6" w14:textId="77777777" w:rsidR="002F1469" w:rsidRDefault="002F1469" w:rsidP="00C00E04">
            <w:pPr>
              <w:snapToGrid w:val="0"/>
              <w:jc w:val="both"/>
              <w:rPr>
                <w:rFonts w:ascii="Arial" w:hAnsi="Arial" w:cs="Arial"/>
              </w:rPr>
            </w:pPr>
          </w:p>
        </w:tc>
      </w:tr>
      <w:tr w:rsidR="007C1CC2" w14:paraId="6396892B" w14:textId="77777777" w:rsidTr="00827FD0">
        <w:trPr>
          <w:trHeight w:val="1021"/>
        </w:trPr>
        <w:tc>
          <w:tcPr>
            <w:tcW w:w="832" w:type="dxa"/>
            <w:tcBorders>
              <w:left w:val="single" w:sz="4" w:space="0" w:color="000000"/>
              <w:bottom w:val="single" w:sz="4" w:space="0" w:color="000000"/>
            </w:tcBorders>
            <w:shd w:val="clear" w:color="auto" w:fill="CCFFFF"/>
          </w:tcPr>
          <w:p w14:paraId="2FC0A2F4" w14:textId="77777777" w:rsidR="009A04B2" w:rsidRDefault="009A04B2" w:rsidP="00310F9B">
            <w:pPr>
              <w:snapToGrid w:val="0"/>
              <w:jc w:val="both"/>
              <w:rPr>
                <w:rFonts w:ascii="Arial" w:hAnsi="Arial" w:cs="Arial"/>
              </w:rPr>
            </w:pPr>
          </w:p>
        </w:tc>
        <w:tc>
          <w:tcPr>
            <w:tcW w:w="4394" w:type="dxa"/>
            <w:tcBorders>
              <w:left w:val="single" w:sz="4" w:space="0" w:color="000000"/>
              <w:bottom w:val="single" w:sz="4" w:space="0" w:color="000000"/>
            </w:tcBorders>
            <w:shd w:val="clear" w:color="auto" w:fill="CCFFFF"/>
          </w:tcPr>
          <w:p w14:paraId="0C3846BB" w14:textId="77777777" w:rsidR="009A04B2" w:rsidRDefault="009A04B2" w:rsidP="00310F9B">
            <w:pPr>
              <w:snapToGrid w:val="0"/>
              <w:jc w:val="both"/>
              <w:rPr>
                <w:rFonts w:ascii="Arial" w:hAnsi="Arial" w:cs="Arial"/>
              </w:rPr>
            </w:pPr>
          </w:p>
        </w:tc>
        <w:tc>
          <w:tcPr>
            <w:tcW w:w="4678" w:type="dxa"/>
            <w:tcBorders>
              <w:left w:val="single" w:sz="4" w:space="0" w:color="000000"/>
              <w:bottom w:val="single" w:sz="4" w:space="0" w:color="000000"/>
              <w:right w:val="single" w:sz="4" w:space="0" w:color="000000"/>
            </w:tcBorders>
            <w:shd w:val="clear" w:color="auto" w:fill="CCFFFF"/>
          </w:tcPr>
          <w:p w14:paraId="65FE3079" w14:textId="77777777" w:rsidR="009A04B2" w:rsidRDefault="009A04B2" w:rsidP="00310F9B">
            <w:pPr>
              <w:snapToGrid w:val="0"/>
              <w:jc w:val="both"/>
              <w:rPr>
                <w:rFonts w:ascii="Arial" w:hAnsi="Arial" w:cs="Arial"/>
              </w:rPr>
            </w:pPr>
          </w:p>
        </w:tc>
      </w:tr>
    </w:tbl>
    <w:p w14:paraId="21191016" w14:textId="77777777" w:rsidR="007C1CC2" w:rsidRDefault="001E6188">
      <w:pPr>
        <w:jc w:val="both"/>
        <w:rPr>
          <w:rFonts w:ascii="Arial" w:hAnsi="Arial" w:cs="Arial"/>
          <w:sz w:val="18"/>
          <w:szCs w:val="18"/>
        </w:rPr>
      </w:pPr>
      <w:r>
        <w:rPr>
          <w:rFonts w:ascii="Arial" w:hAnsi="Arial" w:cs="Arial"/>
          <w:sz w:val="18"/>
          <w:szCs w:val="18"/>
        </w:rPr>
        <w:t>(*) Se si presenta la domanda come individuo, non è necessario compilare questa sezione.</w:t>
      </w:r>
    </w:p>
    <w:p w14:paraId="598AF12F" w14:textId="77777777" w:rsidR="007C1CC2" w:rsidRDefault="001E6188">
      <w:pPr>
        <w:jc w:val="both"/>
        <w:rPr>
          <w:rFonts w:ascii="Arial" w:hAnsi="Arial" w:cs="Arial"/>
          <w:sz w:val="18"/>
          <w:szCs w:val="18"/>
        </w:rPr>
      </w:pPr>
      <w:r>
        <w:rPr>
          <w:rFonts w:ascii="Arial" w:hAnsi="Arial" w:cs="Arial"/>
          <w:sz w:val="18"/>
          <w:szCs w:val="18"/>
        </w:rPr>
        <w:t>(**) Specificare l'indirizzo della sede centrale del membro del consorzio, se diverso da quello dello stabilimento.</w:t>
      </w:r>
    </w:p>
    <w:p w14:paraId="42538612" w14:textId="77777777" w:rsidR="007C1CC2" w:rsidRDefault="001E6188">
      <w:pPr>
        <w:jc w:val="both"/>
        <w:rPr>
          <w:rFonts w:ascii="Arial" w:hAnsi="Arial" w:cs="Arial"/>
          <w:sz w:val="18"/>
          <w:szCs w:val="18"/>
        </w:rPr>
      </w:pPr>
      <w:r>
        <w:rPr>
          <w:rFonts w:ascii="Arial" w:hAnsi="Arial" w:cs="Arial"/>
          <w:sz w:val="18"/>
          <w:szCs w:val="18"/>
        </w:rPr>
        <w:t>(**) Per i gruppi misti.</w:t>
      </w:r>
    </w:p>
    <w:p w14:paraId="194B2CE5" w14:textId="77777777" w:rsidR="007C1CC2" w:rsidRDefault="001E6188">
      <w:pPr>
        <w:jc w:val="both"/>
        <w:rPr>
          <w:rFonts w:ascii="Arial" w:hAnsi="Arial" w:cs="Arial"/>
          <w:sz w:val="18"/>
          <w:szCs w:val="18"/>
        </w:rPr>
      </w:pPr>
      <w:r>
        <w:rPr>
          <w:rFonts w:ascii="Arial" w:hAnsi="Arial" w:cs="Arial"/>
          <w:sz w:val="18"/>
          <w:szCs w:val="18"/>
        </w:rPr>
        <w:t xml:space="preserve">(***) In mancanza di ciò, </w:t>
      </w:r>
      <w:r w:rsidRPr="00386724">
        <w:rPr>
          <w:rFonts w:ascii="Arial" w:hAnsi="Arial" w:cs="Arial"/>
          <w:sz w:val="18"/>
          <w:szCs w:val="18"/>
        </w:rPr>
        <w:t xml:space="preserve">un numero di identificazione europeo o internazionale o un numero specifico del paese di </w:t>
      </w:r>
      <w:r w:rsidRPr="00386724">
        <w:rPr>
          <w:rFonts w:ascii="Arial" w:hAnsi="Arial" w:cs="Arial"/>
          <w:sz w:val="18"/>
          <w:szCs w:val="18"/>
        </w:rPr>
        <w:t xml:space="preserve">origine del richiedente tratto da un elenco di </w:t>
      </w:r>
      <w:hyperlink r:id="rId55" w:history="1">
        <w:r w:rsidRPr="00386724">
          <w:rPr>
            <w:rStyle w:val="Lienhypertexte"/>
            <w:rFonts w:ascii="Arial" w:hAnsi="Arial" w:cs="Arial"/>
            <w:sz w:val="18"/>
            <w:szCs w:val="18"/>
          </w:rPr>
          <w:t>DCI</w:t>
        </w:r>
      </w:hyperlink>
      <w:r>
        <w:rPr>
          <w:rFonts w:ascii="Arial" w:hAnsi="Arial" w:cs="Arial"/>
          <w:sz w:val="18"/>
          <w:szCs w:val="18"/>
        </w:rPr>
        <w:t>.</w:t>
      </w:r>
    </w:p>
    <w:p w14:paraId="74060430" w14:textId="77777777" w:rsidR="006A5F71" w:rsidRDefault="006A5F71">
      <w:pPr>
        <w:pStyle w:val="En-tte"/>
        <w:tabs>
          <w:tab w:val="clear" w:pos="4536"/>
          <w:tab w:val="clear" w:pos="9072"/>
          <w:tab w:val="left" w:pos="864"/>
        </w:tabs>
        <w:rPr>
          <w:rFonts w:ascii="Arial" w:hAnsi="Arial" w:cs="Arial"/>
        </w:rPr>
      </w:pPr>
    </w:p>
    <w:tbl>
      <w:tblPr>
        <w:tblW w:w="0" w:type="auto"/>
        <w:tblLayout w:type="fixed"/>
        <w:tblCellMar>
          <w:left w:w="71" w:type="dxa"/>
          <w:right w:w="71" w:type="dxa"/>
        </w:tblCellMar>
        <w:tblLook w:val="0000" w:firstRow="0" w:lastRow="0" w:firstColumn="0" w:lastColumn="0" w:noHBand="0" w:noVBand="0"/>
      </w:tblPr>
      <w:tblGrid>
        <w:gridCol w:w="10331"/>
      </w:tblGrid>
      <w:tr w:rsidR="007C1CC2" w14:paraId="728BC312" w14:textId="77777777">
        <w:tc>
          <w:tcPr>
            <w:tcW w:w="10331" w:type="dxa"/>
            <w:shd w:val="clear" w:color="auto" w:fill="66CCFF"/>
          </w:tcPr>
          <w:p w14:paraId="25DB8BB7" w14:textId="77777777" w:rsidR="007C1CC2" w:rsidRDefault="00513F06">
            <w:pPr>
              <w:pStyle w:val="En-tte"/>
              <w:rPr>
                <w:rFonts w:ascii="Arial" w:hAnsi="Arial" w:cs="Arial"/>
                <w:spacing w:val="-10"/>
              </w:rPr>
            </w:pPr>
            <w:r>
              <w:rPr>
                <w:rFonts w:ascii="Arial" w:hAnsi="Arial" w:cs="Arial"/>
              </w:rPr>
              <w:br w:type="page"/>
            </w:r>
            <w:r w:rsidR="000E0EFF">
              <w:rPr>
                <w:rFonts w:ascii="Arial" w:hAnsi="Arial" w:cs="Arial"/>
                <w:b/>
                <w:bCs/>
                <w:sz w:val="22"/>
                <w:szCs w:val="22"/>
              </w:rPr>
              <w:t xml:space="preserve">I </w:t>
            </w:r>
            <w:r w:rsidR="001E6188">
              <w:rPr>
                <w:rFonts w:ascii="Arial" w:hAnsi="Arial" w:cs="Arial"/>
                <w:b/>
                <w:bCs/>
                <w:sz w:val="22"/>
                <w:szCs w:val="22"/>
              </w:rPr>
              <w:t xml:space="preserve">- Informazioni </w:t>
            </w:r>
            <w:r w:rsidR="0013398C">
              <w:rPr>
                <w:rFonts w:ascii="Arial" w:hAnsi="Arial" w:cs="Arial"/>
                <w:b/>
                <w:bCs/>
                <w:sz w:val="22"/>
                <w:szCs w:val="22"/>
              </w:rPr>
              <w:t>specifiche sui contratti di pubblica difesa o di sicurezza</w:t>
            </w:r>
          </w:p>
        </w:tc>
      </w:tr>
    </w:tbl>
    <w:p w14:paraId="76C77056" w14:textId="77777777" w:rsidR="00472B25" w:rsidRDefault="00472B25">
      <w:pPr>
        <w:tabs>
          <w:tab w:val="left" w:pos="426"/>
        </w:tabs>
        <w:jc w:val="both"/>
        <w:rPr>
          <w:rFonts w:ascii="Arial" w:hAnsi="Arial" w:cs="Arial"/>
          <w:spacing w:val="-10"/>
        </w:rPr>
      </w:pPr>
    </w:p>
    <w:p w14:paraId="5C2D9B89" w14:textId="77777777" w:rsidR="007C1CC2" w:rsidRDefault="000E0EFF">
      <w:pPr>
        <w:tabs>
          <w:tab w:val="left" w:pos="426"/>
        </w:tabs>
        <w:jc w:val="both"/>
        <w:rPr>
          <w:rFonts w:ascii="Arial" w:hAnsi="Arial" w:cs="Arial"/>
          <w:spacing w:val="-10"/>
        </w:rPr>
      </w:pPr>
      <w:r>
        <w:rPr>
          <w:rFonts w:ascii="Arial" w:hAnsi="Arial" w:cs="Arial"/>
          <w:b/>
          <w:bCs/>
          <w:sz w:val="22"/>
          <w:szCs w:val="22"/>
        </w:rPr>
        <w:t xml:space="preserve">I1 </w:t>
      </w:r>
      <w:r w:rsidR="0013398C">
        <w:rPr>
          <w:rFonts w:ascii="Arial" w:hAnsi="Arial" w:cs="Arial"/>
          <w:b/>
          <w:bCs/>
          <w:sz w:val="22"/>
          <w:szCs w:val="22"/>
        </w:rPr>
        <w:t>- Informazioni relative alla nazionalità del singolo candidato o del membro del raggruppamento</w:t>
      </w:r>
    </w:p>
    <w:p w14:paraId="5CB4C031" w14:textId="77777777" w:rsidR="00472B25" w:rsidRDefault="00472B25">
      <w:pPr>
        <w:tabs>
          <w:tab w:val="left" w:pos="426"/>
        </w:tabs>
        <w:jc w:val="both"/>
        <w:rPr>
          <w:rFonts w:ascii="Arial" w:hAnsi="Arial" w:cs="Arial"/>
          <w:spacing w:val="-10"/>
        </w:rPr>
      </w:pPr>
    </w:p>
    <w:p w14:paraId="1D3E0772" w14:textId="77777777" w:rsidR="007314F1" w:rsidRDefault="007314F1">
      <w:pPr>
        <w:tabs>
          <w:tab w:val="left" w:pos="426"/>
        </w:tabs>
        <w:jc w:val="both"/>
        <w:rPr>
          <w:rFonts w:ascii="Arial" w:hAnsi="Arial" w:cs="Arial"/>
          <w:spacing w:val="-10"/>
        </w:rPr>
      </w:pPr>
    </w:p>
    <w:p w14:paraId="6FB06C9D" w14:textId="77777777" w:rsidR="007314F1" w:rsidRDefault="007314F1">
      <w:pPr>
        <w:tabs>
          <w:tab w:val="left" w:pos="426"/>
        </w:tabs>
        <w:jc w:val="both"/>
        <w:rPr>
          <w:rFonts w:ascii="Arial" w:hAnsi="Arial" w:cs="Arial"/>
          <w:spacing w:val="-10"/>
        </w:rPr>
      </w:pPr>
    </w:p>
    <w:p w14:paraId="5E43B8D2" w14:textId="77777777" w:rsidR="007314F1" w:rsidRDefault="007314F1">
      <w:pPr>
        <w:tabs>
          <w:tab w:val="left" w:pos="426"/>
        </w:tabs>
        <w:jc w:val="both"/>
        <w:rPr>
          <w:rFonts w:ascii="Arial" w:hAnsi="Arial" w:cs="Arial"/>
          <w:spacing w:val="-10"/>
        </w:rPr>
      </w:pPr>
    </w:p>
    <w:p w14:paraId="67163ECE" w14:textId="77777777" w:rsidR="007314F1" w:rsidRDefault="007314F1">
      <w:pPr>
        <w:tabs>
          <w:tab w:val="left" w:pos="426"/>
        </w:tabs>
        <w:jc w:val="both"/>
        <w:rPr>
          <w:rFonts w:ascii="Arial" w:hAnsi="Arial" w:cs="Arial"/>
          <w:spacing w:val="-10"/>
        </w:rPr>
      </w:pPr>
    </w:p>
    <w:p w14:paraId="5B7461F7" w14:textId="77777777" w:rsidR="007314F1" w:rsidRDefault="007314F1">
      <w:pPr>
        <w:tabs>
          <w:tab w:val="left" w:pos="426"/>
        </w:tabs>
        <w:jc w:val="both"/>
        <w:rPr>
          <w:rFonts w:ascii="Arial" w:hAnsi="Arial" w:cs="Arial"/>
          <w:spacing w:val="-10"/>
        </w:rPr>
      </w:pPr>
    </w:p>
    <w:p w14:paraId="1ADF279C" w14:textId="77777777" w:rsidR="007314F1" w:rsidRDefault="007314F1">
      <w:pPr>
        <w:tabs>
          <w:tab w:val="left" w:pos="426"/>
        </w:tabs>
        <w:jc w:val="both"/>
        <w:rPr>
          <w:rFonts w:ascii="Arial" w:hAnsi="Arial" w:cs="Arial"/>
          <w:spacing w:val="-10"/>
        </w:rPr>
      </w:pPr>
    </w:p>
    <w:p w14:paraId="7DFF4E34" w14:textId="77777777" w:rsidR="007314F1" w:rsidRDefault="007314F1">
      <w:pPr>
        <w:tabs>
          <w:tab w:val="left" w:pos="426"/>
        </w:tabs>
        <w:jc w:val="both"/>
        <w:rPr>
          <w:rFonts w:ascii="Arial" w:hAnsi="Arial" w:cs="Arial"/>
          <w:spacing w:val="-10"/>
        </w:rPr>
      </w:pPr>
    </w:p>
    <w:p w14:paraId="46682C7B" w14:textId="77777777" w:rsidR="00472B25" w:rsidRDefault="00472B25">
      <w:pPr>
        <w:tabs>
          <w:tab w:val="left" w:pos="426"/>
        </w:tabs>
        <w:jc w:val="both"/>
        <w:rPr>
          <w:rFonts w:ascii="Arial" w:hAnsi="Arial" w:cs="Arial"/>
          <w:spacing w:val="-10"/>
        </w:rPr>
      </w:pPr>
    </w:p>
    <w:p w14:paraId="257F53CF" w14:textId="77777777" w:rsidR="00472B25" w:rsidRDefault="00472B25">
      <w:pPr>
        <w:tabs>
          <w:tab w:val="left" w:pos="426"/>
        </w:tabs>
        <w:jc w:val="both"/>
        <w:rPr>
          <w:rFonts w:ascii="Arial" w:hAnsi="Arial" w:cs="Arial"/>
          <w:spacing w:val="-10"/>
        </w:rPr>
      </w:pPr>
    </w:p>
    <w:p w14:paraId="20BEFFF9" w14:textId="77777777" w:rsidR="007C1CC2" w:rsidRDefault="000E0EFF">
      <w:pPr>
        <w:tabs>
          <w:tab w:val="left" w:pos="426"/>
        </w:tabs>
        <w:jc w:val="both"/>
        <w:rPr>
          <w:rFonts w:ascii="Arial" w:hAnsi="Arial" w:cs="Arial"/>
          <w:spacing w:val="-10"/>
          <w:sz w:val="22"/>
          <w:szCs w:val="22"/>
        </w:rPr>
      </w:pPr>
      <w:r>
        <w:rPr>
          <w:rFonts w:ascii="Arial" w:hAnsi="Arial" w:cs="Arial"/>
          <w:b/>
          <w:bCs/>
          <w:sz w:val="22"/>
          <w:szCs w:val="22"/>
        </w:rPr>
        <w:t xml:space="preserve">I2 </w:t>
      </w:r>
      <w:r w:rsidR="002F1469">
        <w:rPr>
          <w:rFonts w:ascii="Arial" w:hAnsi="Arial" w:cs="Arial"/>
          <w:b/>
          <w:bCs/>
          <w:sz w:val="22"/>
          <w:szCs w:val="22"/>
        </w:rPr>
        <w:t xml:space="preserve">- </w:t>
      </w:r>
      <w:r w:rsidR="0013398C" w:rsidRPr="0013398C">
        <w:rPr>
          <w:rFonts w:ascii="Arial" w:hAnsi="Arial" w:cs="Arial"/>
          <w:b/>
          <w:spacing w:val="-10"/>
          <w:sz w:val="22"/>
          <w:szCs w:val="22"/>
        </w:rPr>
        <w:t xml:space="preserve">Documenti, informazioni o elementi di prova che consentano di valutare se </w:t>
      </w:r>
      <w:r w:rsidR="00D21AD8" w:rsidRPr="0013398C">
        <w:rPr>
          <w:rFonts w:ascii="Arial" w:hAnsi="Arial" w:cs="Arial"/>
          <w:b/>
          <w:spacing w:val="-10"/>
          <w:sz w:val="22"/>
          <w:szCs w:val="22"/>
        </w:rPr>
        <w:t xml:space="preserve">il </w:t>
      </w:r>
      <w:r w:rsidR="0013398C" w:rsidRPr="0013398C">
        <w:rPr>
          <w:rFonts w:ascii="Arial" w:hAnsi="Arial" w:cs="Arial"/>
          <w:b/>
          <w:spacing w:val="-10"/>
          <w:sz w:val="22"/>
          <w:szCs w:val="22"/>
        </w:rPr>
        <w:t xml:space="preserve">singolo candidato o il membro del raggruppamento soddisfa i criteri di accesso </w:t>
      </w:r>
      <w:r w:rsidR="0013398C" w:rsidRPr="00DA0E8D">
        <w:rPr>
          <w:rFonts w:ascii="Arial" w:hAnsi="Arial" w:cs="Arial"/>
          <w:b/>
          <w:spacing w:val="-10"/>
          <w:sz w:val="22"/>
          <w:szCs w:val="22"/>
        </w:rPr>
        <w:t xml:space="preserve">alla procedura </w:t>
      </w:r>
      <w:r w:rsidR="006C6E7F">
        <w:rPr>
          <w:rFonts w:ascii="Arial" w:hAnsi="Arial" w:cs="Arial"/>
          <w:b/>
          <w:spacing w:val="-10"/>
          <w:sz w:val="22"/>
          <w:szCs w:val="22"/>
        </w:rPr>
        <w:t xml:space="preserve">indicati nel </w:t>
      </w:r>
      <w:r w:rsidR="0013398C" w:rsidRPr="0013398C">
        <w:rPr>
          <w:rFonts w:ascii="Arial" w:hAnsi="Arial" w:cs="Arial"/>
          <w:b/>
          <w:spacing w:val="-10"/>
          <w:sz w:val="22"/>
          <w:szCs w:val="22"/>
        </w:rPr>
        <w:t xml:space="preserve">bando di gara </w:t>
      </w:r>
      <w:r w:rsidR="0013398C">
        <w:rPr>
          <w:rFonts w:ascii="Arial" w:hAnsi="Arial" w:cs="Arial"/>
          <w:bCs/>
          <w:sz w:val="22"/>
          <w:szCs w:val="22"/>
        </w:rPr>
        <w:t xml:space="preserve">(solo </w:t>
      </w:r>
      <w:r w:rsidR="0013398C" w:rsidRPr="0013398C">
        <w:rPr>
          <w:rFonts w:ascii="Arial" w:hAnsi="Arial" w:cs="Arial"/>
          <w:spacing w:val="-10"/>
          <w:sz w:val="22"/>
          <w:szCs w:val="22"/>
        </w:rPr>
        <w:t>nel caso in cui l'acquirente abbia aperto la procedura di aggiudicazione a operatori economici di paesi non appartenenti all'Unione europea o allo Spazio economico europeo</w:t>
      </w:r>
      <w:r w:rsidR="0013398C">
        <w:rPr>
          <w:rFonts w:ascii="Arial" w:hAnsi="Arial" w:cs="Arial"/>
          <w:spacing w:val="-10"/>
          <w:sz w:val="22"/>
          <w:szCs w:val="22"/>
        </w:rPr>
        <w:t>).</w:t>
      </w:r>
    </w:p>
    <w:p w14:paraId="5A6EA9C7" w14:textId="77777777" w:rsidR="00472B25" w:rsidRDefault="00472B25">
      <w:pPr>
        <w:tabs>
          <w:tab w:val="left" w:pos="426"/>
        </w:tabs>
        <w:jc w:val="both"/>
        <w:rPr>
          <w:rFonts w:ascii="Arial" w:hAnsi="Arial" w:cs="Arial"/>
          <w:spacing w:val="-10"/>
          <w:sz w:val="22"/>
          <w:szCs w:val="22"/>
        </w:rPr>
      </w:pPr>
    </w:p>
    <w:p w14:paraId="62742B94" w14:textId="77777777" w:rsidR="007314F1" w:rsidRDefault="007314F1">
      <w:pPr>
        <w:tabs>
          <w:tab w:val="left" w:pos="426"/>
        </w:tabs>
        <w:jc w:val="both"/>
        <w:rPr>
          <w:rFonts w:ascii="Arial" w:hAnsi="Arial" w:cs="Arial"/>
          <w:spacing w:val="-10"/>
          <w:sz w:val="22"/>
          <w:szCs w:val="22"/>
        </w:rPr>
      </w:pPr>
    </w:p>
    <w:p w14:paraId="1DB8C960" w14:textId="77777777" w:rsidR="007314F1" w:rsidRDefault="007314F1">
      <w:pPr>
        <w:tabs>
          <w:tab w:val="left" w:pos="426"/>
        </w:tabs>
        <w:jc w:val="both"/>
        <w:rPr>
          <w:rFonts w:ascii="Arial" w:hAnsi="Arial" w:cs="Arial"/>
          <w:spacing w:val="-10"/>
          <w:sz w:val="22"/>
          <w:szCs w:val="22"/>
        </w:rPr>
      </w:pPr>
    </w:p>
    <w:p w14:paraId="55121DF9" w14:textId="77777777" w:rsidR="007314F1" w:rsidRDefault="007314F1">
      <w:pPr>
        <w:tabs>
          <w:tab w:val="left" w:pos="426"/>
        </w:tabs>
        <w:jc w:val="both"/>
        <w:rPr>
          <w:rFonts w:ascii="Arial" w:hAnsi="Arial" w:cs="Arial"/>
          <w:spacing w:val="-10"/>
          <w:sz w:val="22"/>
          <w:szCs w:val="22"/>
        </w:rPr>
      </w:pPr>
    </w:p>
    <w:p w14:paraId="3314B8D8" w14:textId="77777777" w:rsidR="007314F1" w:rsidRDefault="007314F1">
      <w:pPr>
        <w:tabs>
          <w:tab w:val="left" w:pos="426"/>
        </w:tabs>
        <w:jc w:val="both"/>
        <w:rPr>
          <w:rFonts w:ascii="Arial" w:hAnsi="Arial" w:cs="Arial"/>
          <w:spacing w:val="-10"/>
          <w:sz w:val="22"/>
          <w:szCs w:val="22"/>
        </w:rPr>
      </w:pPr>
    </w:p>
    <w:p w14:paraId="3D03F2B6" w14:textId="77777777" w:rsidR="007314F1" w:rsidRDefault="007314F1">
      <w:pPr>
        <w:tabs>
          <w:tab w:val="left" w:pos="426"/>
        </w:tabs>
        <w:jc w:val="both"/>
        <w:rPr>
          <w:rFonts w:ascii="Arial" w:hAnsi="Arial" w:cs="Arial"/>
          <w:spacing w:val="-10"/>
          <w:sz w:val="22"/>
          <w:szCs w:val="22"/>
        </w:rPr>
      </w:pPr>
    </w:p>
    <w:p w14:paraId="5B830B74" w14:textId="77777777" w:rsidR="007314F1" w:rsidRDefault="007314F1">
      <w:pPr>
        <w:tabs>
          <w:tab w:val="left" w:pos="426"/>
        </w:tabs>
        <w:jc w:val="both"/>
        <w:rPr>
          <w:rFonts w:ascii="Arial" w:hAnsi="Arial" w:cs="Arial"/>
          <w:spacing w:val="-10"/>
          <w:sz w:val="22"/>
          <w:szCs w:val="22"/>
        </w:rPr>
      </w:pPr>
    </w:p>
    <w:p w14:paraId="4D5B4B17" w14:textId="77777777" w:rsidR="007314F1" w:rsidRDefault="007314F1">
      <w:pPr>
        <w:tabs>
          <w:tab w:val="left" w:pos="426"/>
        </w:tabs>
        <w:jc w:val="both"/>
        <w:rPr>
          <w:rFonts w:ascii="Arial" w:hAnsi="Arial" w:cs="Arial"/>
          <w:spacing w:val="-10"/>
          <w:sz w:val="22"/>
          <w:szCs w:val="22"/>
        </w:rPr>
      </w:pPr>
    </w:p>
    <w:p w14:paraId="425C850D" w14:textId="77777777" w:rsidR="007314F1" w:rsidRDefault="007314F1">
      <w:pPr>
        <w:tabs>
          <w:tab w:val="left" w:pos="426"/>
        </w:tabs>
        <w:jc w:val="both"/>
        <w:rPr>
          <w:rFonts w:ascii="Arial" w:hAnsi="Arial" w:cs="Arial"/>
          <w:spacing w:val="-10"/>
          <w:sz w:val="22"/>
          <w:szCs w:val="22"/>
        </w:rPr>
      </w:pPr>
    </w:p>
    <w:p w14:paraId="72691970" w14:textId="77777777" w:rsidR="007314F1" w:rsidRDefault="007314F1">
      <w:pPr>
        <w:tabs>
          <w:tab w:val="left" w:pos="426"/>
        </w:tabs>
        <w:jc w:val="both"/>
        <w:rPr>
          <w:rFonts w:ascii="Arial" w:hAnsi="Arial" w:cs="Arial"/>
          <w:spacing w:val="-10"/>
          <w:sz w:val="22"/>
          <w:szCs w:val="22"/>
        </w:rPr>
      </w:pPr>
    </w:p>
    <w:p w14:paraId="4501D619" w14:textId="77777777" w:rsidR="007314F1" w:rsidRDefault="007314F1">
      <w:pPr>
        <w:tabs>
          <w:tab w:val="left" w:pos="426"/>
        </w:tabs>
        <w:jc w:val="both"/>
        <w:rPr>
          <w:rFonts w:ascii="Arial" w:hAnsi="Arial" w:cs="Arial"/>
          <w:spacing w:val="-10"/>
          <w:sz w:val="22"/>
          <w:szCs w:val="22"/>
        </w:rPr>
      </w:pPr>
    </w:p>
    <w:p w14:paraId="727F5306" w14:textId="77777777" w:rsidR="007314F1" w:rsidRDefault="007314F1">
      <w:pPr>
        <w:tabs>
          <w:tab w:val="left" w:pos="426"/>
        </w:tabs>
        <w:jc w:val="both"/>
        <w:rPr>
          <w:rFonts w:ascii="Arial" w:hAnsi="Arial" w:cs="Arial"/>
          <w:spacing w:val="-10"/>
          <w:sz w:val="22"/>
          <w:szCs w:val="22"/>
        </w:rPr>
      </w:pPr>
    </w:p>
    <w:p w14:paraId="19A0F422" w14:textId="77777777" w:rsidR="007314F1" w:rsidRDefault="007314F1">
      <w:pPr>
        <w:tabs>
          <w:tab w:val="left" w:pos="426"/>
        </w:tabs>
        <w:jc w:val="both"/>
        <w:rPr>
          <w:rFonts w:ascii="Arial" w:hAnsi="Arial" w:cs="Arial"/>
          <w:spacing w:val="-10"/>
          <w:sz w:val="22"/>
          <w:szCs w:val="22"/>
        </w:rPr>
      </w:pPr>
    </w:p>
    <w:p w14:paraId="4EC28601" w14:textId="77777777" w:rsidR="007314F1" w:rsidRDefault="007314F1">
      <w:pPr>
        <w:tabs>
          <w:tab w:val="left" w:pos="426"/>
        </w:tabs>
        <w:jc w:val="both"/>
        <w:rPr>
          <w:rFonts w:ascii="Arial" w:hAnsi="Arial" w:cs="Arial"/>
          <w:spacing w:val="-10"/>
          <w:sz w:val="22"/>
          <w:szCs w:val="22"/>
        </w:rPr>
      </w:pPr>
    </w:p>
    <w:p w14:paraId="179BC369" w14:textId="77777777" w:rsidR="007314F1" w:rsidRDefault="007314F1">
      <w:pPr>
        <w:tabs>
          <w:tab w:val="left" w:pos="426"/>
        </w:tabs>
        <w:jc w:val="both"/>
        <w:rPr>
          <w:rFonts w:ascii="Arial" w:hAnsi="Arial" w:cs="Arial"/>
          <w:spacing w:val="-10"/>
          <w:sz w:val="22"/>
          <w:szCs w:val="22"/>
        </w:rPr>
      </w:pPr>
    </w:p>
    <w:p w14:paraId="4DA44DF6" w14:textId="77777777" w:rsidR="007314F1" w:rsidRDefault="007314F1">
      <w:pPr>
        <w:tabs>
          <w:tab w:val="left" w:pos="426"/>
        </w:tabs>
        <w:jc w:val="both"/>
        <w:rPr>
          <w:rFonts w:ascii="Arial" w:hAnsi="Arial" w:cs="Arial"/>
          <w:spacing w:val="-10"/>
          <w:sz w:val="22"/>
          <w:szCs w:val="22"/>
        </w:rPr>
      </w:pPr>
    </w:p>
    <w:p w14:paraId="334FC6C3" w14:textId="77777777" w:rsidR="007314F1" w:rsidRDefault="007314F1">
      <w:pPr>
        <w:tabs>
          <w:tab w:val="left" w:pos="426"/>
        </w:tabs>
        <w:jc w:val="both"/>
        <w:rPr>
          <w:rFonts w:ascii="Arial" w:hAnsi="Arial" w:cs="Arial"/>
          <w:spacing w:val="-10"/>
          <w:sz w:val="22"/>
          <w:szCs w:val="22"/>
        </w:rPr>
      </w:pPr>
    </w:p>
    <w:p w14:paraId="1688EC00" w14:textId="77777777" w:rsidR="007314F1" w:rsidRDefault="007314F1">
      <w:pPr>
        <w:tabs>
          <w:tab w:val="left" w:pos="426"/>
        </w:tabs>
        <w:jc w:val="both"/>
        <w:rPr>
          <w:rFonts w:ascii="Arial" w:hAnsi="Arial" w:cs="Arial"/>
          <w:spacing w:val="-10"/>
          <w:sz w:val="22"/>
          <w:szCs w:val="22"/>
        </w:rPr>
      </w:pPr>
    </w:p>
    <w:p w14:paraId="1DD28894" w14:textId="77777777" w:rsidR="007314F1" w:rsidRDefault="007314F1">
      <w:pPr>
        <w:tabs>
          <w:tab w:val="left" w:pos="426"/>
        </w:tabs>
        <w:jc w:val="both"/>
        <w:rPr>
          <w:rFonts w:ascii="Arial" w:hAnsi="Arial" w:cs="Arial"/>
          <w:spacing w:val="-10"/>
          <w:sz w:val="22"/>
          <w:szCs w:val="22"/>
        </w:rPr>
      </w:pPr>
    </w:p>
    <w:p w14:paraId="30CE61AB" w14:textId="77777777" w:rsidR="007314F1" w:rsidRDefault="007314F1">
      <w:pPr>
        <w:tabs>
          <w:tab w:val="left" w:pos="426"/>
        </w:tabs>
        <w:jc w:val="both"/>
        <w:rPr>
          <w:rFonts w:ascii="Arial" w:hAnsi="Arial" w:cs="Arial"/>
          <w:spacing w:val="-10"/>
          <w:sz w:val="22"/>
          <w:szCs w:val="22"/>
        </w:rPr>
      </w:pPr>
    </w:p>
    <w:p w14:paraId="7885B708" w14:textId="77777777" w:rsidR="007314F1" w:rsidRDefault="007314F1">
      <w:pPr>
        <w:tabs>
          <w:tab w:val="left" w:pos="426"/>
        </w:tabs>
        <w:jc w:val="both"/>
        <w:rPr>
          <w:rFonts w:ascii="Arial" w:hAnsi="Arial" w:cs="Arial"/>
          <w:spacing w:val="-10"/>
          <w:sz w:val="22"/>
          <w:szCs w:val="22"/>
        </w:rPr>
      </w:pPr>
    </w:p>
    <w:p w14:paraId="3CCBACE9" w14:textId="77777777" w:rsidR="007314F1" w:rsidRDefault="007314F1">
      <w:pPr>
        <w:tabs>
          <w:tab w:val="left" w:pos="426"/>
        </w:tabs>
        <w:jc w:val="both"/>
        <w:rPr>
          <w:rFonts w:ascii="Arial" w:hAnsi="Arial" w:cs="Arial"/>
          <w:spacing w:val="-10"/>
          <w:sz w:val="22"/>
          <w:szCs w:val="22"/>
        </w:rPr>
      </w:pPr>
    </w:p>
    <w:p w14:paraId="6CB53BFC" w14:textId="77777777" w:rsidR="007314F1" w:rsidRDefault="007314F1">
      <w:pPr>
        <w:tabs>
          <w:tab w:val="left" w:pos="426"/>
        </w:tabs>
        <w:jc w:val="both"/>
        <w:rPr>
          <w:rFonts w:ascii="Arial" w:hAnsi="Arial" w:cs="Arial"/>
          <w:spacing w:val="-10"/>
          <w:sz w:val="22"/>
          <w:szCs w:val="22"/>
        </w:rPr>
      </w:pPr>
    </w:p>
    <w:p w14:paraId="7FCB2E7A" w14:textId="77777777" w:rsidR="007314F1" w:rsidRDefault="007314F1">
      <w:pPr>
        <w:tabs>
          <w:tab w:val="left" w:pos="426"/>
        </w:tabs>
        <w:jc w:val="both"/>
        <w:rPr>
          <w:rFonts w:ascii="Arial" w:hAnsi="Arial" w:cs="Arial"/>
          <w:spacing w:val="-10"/>
          <w:sz w:val="22"/>
          <w:szCs w:val="22"/>
        </w:rPr>
      </w:pPr>
    </w:p>
    <w:p w14:paraId="30C2E8F2" w14:textId="77777777" w:rsidR="007314F1" w:rsidRDefault="007314F1">
      <w:pPr>
        <w:tabs>
          <w:tab w:val="left" w:pos="426"/>
        </w:tabs>
        <w:jc w:val="both"/>
        <w:rPr>
          <w:rFonts w:ascii="Arial" w:hAnsi="Arial" w:cs="Arial"/>
          <w:spacing w:val="-10"/>
          <w:sz w:val="22"/>
          <w:szCs w:val="22"/>
        </w:rPr>
      </w:pPr>
    </w:p>
    <w:p w14:paraId="406F51AC" w14:textId="77777777" w:rsidR="007314F1" w:rsidRDefault="007314F1">
      <w:pPr>
        <w:tabs>
          <w:tab w:val="left" w:pos="426"/>
        </w:tabs>
        <w:jc w:val="both"/>
        <w:rPr>
          <w:rFonts w:ascii="Arial" w:hAnsi="Arial" w:cs="Arial"/>
          <w:spacing w:val="-10"/>
          <w:sz w:val="22"/>
          <w:szCs w:val="22"/>
        </w:rPr>
      </w:pPr>
    </w:p>
    <w:p w14:paraId="099D1173" w14:textId="77777777" w:rsidR="007314F1" w:rsidRDefault="007314F1">
      <w:pPr>
        <w:tabs>
          <w:tab w:val="left" w:pos="426"/>
        </w:tabs>
        <w:jc w:val="both"/>
        <w:rPr>
          <w:rFonts w:ascii="Arial" w:hAnsi="Arial" w:cs="Arial"/>
          <w:spacing w:val="-10"/>
          <w:sz w:val="22"/>
          <w:szCs w:val="22"/>
        </w:rPr>
      </w:pPr>
    </w:p>
    <w:p w14:paraId="69B313B6" w14:textId="77777777" w:rsidR="007314F1" w:rsidRDefault="007314F1">
      <w:pPr>
        <w:tabs>
          <w:tab w:val="left" w:pos="426"/>
        </w:tabs>
        <w:jc w:val="both"/>
        <w:rPr>
          <w:rFonts w:ascii="Arial" w:hAnsi="Arial" w:cs="Arial"/>
          <w:spacing w:val="-10"/>
          <w:sz w:val="22"/>
          <w:szCs w:val="22"/>
        </w:rPr>
      </w:pPr>
    </w:p>
    <w:p w14:paraId="16080A08" w14:textId="77777777" w:rsidR="007314F1" w:rsidRDefault="007314F1">
      <w:pPr>
        <w:tabs>
          <w:tab w:val="left" w:pos="426"/>
        </w:tabs>
        <w:jc w:val="both"/>
        <w:rPr>
          <w:rFonts w:ascii="Arial" w:hAnsi="Arial" w:cs="Arial"/>
          <w:spacing w:val="-10"/>
          <w:sz w:val="22"/>
          <w:szCs w:val="22"/>
        </w:rPr>
      </w:pPr>
    </w:p>
    <w:p w14:paraId="4D75915F" w14:textId="77777777" w:rsidR="007314F1" w:rsidRDefault="007314F1">
      <w:pPr>
        <w:tabs>
          <w:tab w:val="left" w:pos="426"/>
        </w:tabs>
        <w:jc w:val="both"/>
        <w:rPr>
          <w:rFonts w:ascii="Arial" w:hAnsi="Arial" w:cs="Arial"/>
          <w:spacing w:val="-10"/>
          <w:sz w:val="22"/>
          <w:szCs w:val="22"/>
        </w:rPr>
      </w:pPr>
    </w:p>
    <w:p w14:paraId="3256D9C1" w14:textId="77777777" w:rsidR="007314F1" w:rsidRDefault="007314F1">
      <w:pPr>
        <w:tabs>
          <w:tab w:val="left" w:pos="426"/>
        </w:tabs>
        <w:jc w:val="both"/>
        <w:rPr>
          <w:rFonts w:ascii="Arial" w:hAnsi="Arial" w:cs="Arial"/>
          <w:spacing w:val="-10"/>
          <w:sz w:val="22"/>
          <w:szCs w:val="22"/>
        </w:rPr>
      </w:pPr>
    </w:p>
    <w:p w14:paraId="48EC9EB3" w14:textId="77777777" w:rsidR="007314F1" w:rsidRDefault="007314F1">
      <w:pPr>
        <w:tabs>
          <w:tab w:val="left" w:pos="426"/>
        </w:tabs>
        <w:jc w:val="both"/>
        <w:rPr>
          <w:rFonts w:ascii="Arial" w:hAnsi="Arial" w:cs="Arial"/>
          <w:spacing w:val="-10"/>
          <w:sz w:val="22"/>
          <w:szCs w:val="22"/>
        </w:rPr>
      </w:pPr>
    </w:p>
    <w:p w14:paraId="38910DD9" w14:textId="77777777" w:rsidR="007314F1" w:rsidRDefault="007314F1">
      <w:pPr>
        <w:tabs>
          <w:tab w:val="left" w:pos="426"/>
        </w:tabs>
        <w:jc w:val="both"/>
        <w:rPr>
          <w:rFonts w:ascii="Arial" w:hAnsi="Arial" w:cs="Arial"/>
          <w:spacing w:val="-10"/>
          <w:sz w:val="22"/>
          <w:szCs w:val="22"/>
        </w:rPr>
      </w:pPr>
    </w:p>
    <w:p w14:paraId="2FCD08FD" w14:textId="77777777" w:rsidR="007314F1" w:rsidRDefault="007314F1">
      <w:pPr>
        <w:tabs>
          <w:tab w:val="left" w:pos="426"/>
        </w:tabs>
        <w:jc w:val="both"/>
        <w:rPr>
          <w:rFonts w:ascii="Arial" w:hAnsi="Arial" w:cs="Arial"/>
          <w:spacing w:val="-10"/>
          <w:sz w:val="22"/>
          <w:szCs w:val="22"/>
        </w:rPr>
      </w:pPr>
    </w:p>
    <w:p w14:paraId="67DE8C81" w14:textId="77777777" w:rsidR="007314F1" w:rsidRDefault="007314F1">
      <w:pPr>
        <w:tabs>
          <w:tab w:val="left" w:pos="426"/>
        </w:tabs>
        <w:jc w:val="both"/>
        <w:rPr>
          <w:rFonts w:ascii="Arial" w:hAnsi="Arial" w:cs="Arial"/>
          <w:spacing w:val="-10"/>
          <w:sz w:val="22"/>
          <w:szCs w:val="22"/>
        </w:rPr>
      </w:pPr>
    </w:p>
    <w:p w14:paraId="5FC10C59" w14:textId="77777777" w:rsidR="007314F1" w:rsidRDefault="007314F1">
      <w:pPr>
        <w:tabs>
          <w:tab w:val="left" w:pos="426"/>
        </w:tabs>
        <w:jc w:val="both"/>
        <w:rPr>
          <w:rFonts w:ascii="Arial" w:hAnsi="Arial" w:cs="Arial"/>
          <w:spacing w:val="-10"/>
          <w:sz w:val="22"/>
          <w:szCs w:val="22"/>
        </w:rPr>
      </w:pPr>
    </w:p>
    <w:p w14:paraId="0C03AA39" w14:textId="77777777" w:rsidR="007314F1" w:rsidRDefault="007314F1">
      <w:pPr>
        <w:tabs>
          <w:tab w:val="left" w:pos="426"/>
        </w:tabs>
        <w:jc w:val="both"/>
        <w:rPr>
          <w:rFonts w:ascii="Arial" w:hAnsi="Arial" w:cs="Arial"/>
          <w:spacing w:val="-10"/>
          <w:sz w:val="22"/>
          <w:szCs w:val="22"/>
        </w:rPr>
      </w:pPr>
    </w:p>
    <w:p w14:paraId="03A5F1CD" w14:textId="77777777" w:rsidR="007314F1" w:rsidRDefault="007314F1">
      <w:pPr>
        <w:tabs>
          <w:tab w:val="left" w:pos="426"/>
        </w:tabs>
        <w:jc w:val="both"/>
        <w:rPr>
          <w:rFonts w:ascii="Arial" w:hAnsi="Arial" w:cs="Arial"/>
          <w:spacing w:val="-10"/>
          <w:sz w:val="22"/>
          <w:szCs w:val="22"/>
        </w:rPr>
      </w:pPr>
    </w:p>
    <w:p w14:paraId="1039F594" w14:textId="77777777" w:rsidR="007314F1" w:rsidRDefault="007314F1">
      <w:pPr>
        <w:tabs>
          <w:tab w:val="left" w:pos="426"/>
        </w:tabs>
        <w:jc w:val="both"/>
        <w:rPr>
          <w:rFonts w:ascii="Arial" w:hAnsi="Arial" w:cs="Arial"/>
          <w:spacing w:val="-10"/>
          <w:sz w:val="22"/>
          <w:szCs w:val="22"/>
        </w:rPr>
      </w:pPr>
    </w:p>
    <w:p w14:paraId="1A8EF9C5" w14:textId="77777777" w:rsidR="007314F1" w:rsidRDefault="007314F1">
      <w:pPr>
        <w:tabs>
          <w:tab w:val="left" w:pos="426"/>
        </w:tabs>
        <w:jc w:val="both"/>
        <w:rPr>
          <w:rFonts w:ascii="Arial" w:hAnsi="Arial" w:cs="Arial"/>
          <w:spacing w:val="-10"/>
          <w:sz w:val="22"/>
          <w:szCs w:val="22"/>
        </w:rPr>
      </w:pPr>
    </w:p>
    <w:p w14:paraId="7A10CD95" w14:textId="77777777" w:rsidR="007314F1" w:rsidRDefault="007314F1">
      <w:pPr>
        <w:tabs>
          <w:tab w:val="left" w:pos="426"/>
        </w:tabs>
        <w:jc w:val="both"/>
        <w:rPr>
          <w:rFonts w:ascii="Arial" w:hAnsi="Arial" w:cs="Arial"/>
          <w:spacing w:val="-10"/>
          <w:sz w:val="22"/>
          <w:szCs w:val="22"/>
        </w:rPr>
      </w:pPr>
    </w:p>
    <w:p w14:paraId="71ABD738" w14:textId="77777777" w:rsidR="007314F1" w:rsidRDefault="007314F1">
      <w:pPr>
        <w:tabs>
          <w:tab w:val="left" w:pos="426"/>
        </w:tabs>
        <w:jc w:val="both"/>
        <w:rPr>
          <w:rFonts w:ascii="Arial" w:hAnsi="Arial" w:cs="Arial"/>
          <w:spacing w:val="-10"/>
          <w:sz w:val="22"/>
          <w:szCs w:val="22"/>
        </w:rPr>
      </w:pPr>
    </w:p>
    <w:p w14:paraId="686C768D" w14:textId="77777777" w:rsidR="007314F1" w:rsidRPr="0013398C" w:rsidRDefault="007314F1">
      <w:pPr>
        <w:tabs>
          <w:tab w:val="left" w:pos="426"/>
        </w:tabs>
        <w:jc w:val="both"/>
        <w:rPr>
          <w:rFonts w:ascii="Arial" w:hAnsi="Arial" w:cs="Arial"/>
          <w:spacing w:val="-10"/>
          <w:sz w:val="22"/>
          <w:szCs w:val="22"/>
        </w:rPr>
      </w:pPr>
    </w:p>
    <w:p w14:paraId="240CFF21" w14:textId="77777777" w:rsidR="007C1CC2" w:rsidRDefault="001E6188">
      <w:pPr>
        <w:spacing w:before="120" w:after="120"/>
        <w:jc w:val="both"/>
      </w:pPr>
      <w:r>
        <w:rPr>
          <w:rFonts w:ascii="Arial" w:hAnsi="Arial" w:cs="Arial"/>
          <w:sz w:val="16"/>
          <w:szCs w:val="16"/>
        </w:rPr>
        <w:t xml:space="preserve">Data dell'ultimo aggiornamento: </w:t>
      </w:r>
      <w:r w:rsidR="007314F1">
        <w:rPr>
          <w:rFonts w:ascii="Arial" w:hAnsi="Arial" w:cs="Arial"/>
          <w:sz w:val="16"/>
          <w:szCs w:val="16"/>
        </w:rPr>
        <w:t>01/04/2019</w:t>
      </w:r>
      <w:r>
        <w:rPr>
          <w:rFonts w:ascii="Arial" w:hAnsi="Arial" w:cs="Arial"/>
          <w:sz w:val="16"/>
          <w:szCs w:val="16"/>
        </w:rPr>
        <w:t>.</w:t>
      </w:r>
    </w:p>
    <w:sectPr w:rsidR="007C1CC2">
      <w:type w:val="continuous"/>
      <w:pgSz w:w="11906" w:h="16838"/>
      <w:pgMar w:top="454" w:right="851" w:bottom="736" w:left="851" w:header="720" w:footer="68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EE8945" w14:textId="77777777" w:rsidR="00000000" w:rsidRDefault="001E6188">
      <w:r>
        <w:separator/>
      </w:r>
    </w:p>
  </w:endnote>
  <w:endnote w:type="continuationSeparator" w:id="0">
    <w:p w14:paraId="302FA8A8" w14:textId="77777777" w:rsidR="00000000" w:rsidRDefault="001E61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B0E54BE7-45D1-4BAE-85B4-FAADEF6887CE}"/>
    <w:embedBold r:id="rId2" w:fontKey="{A2A5B7DF-256D-4E0B-BDC9-EA1AE9F1AA9E}"/>
    <w:embedItalic r:id="rId3" w:fontKey="{41A4B18A-5AEA-4926-87E6-A0B408D7B69C}"/>
    <w:embedBoldItalic r:id="rId4" w:fontKey="{F3BE3228-DF6C-4461-B9AA-FB930E21061F}"/>
  </w:font>
  <w:font w:name="Courier New">
    <w:panose1 w:val="02070309020205020404"/>
    <w:charset w:val="00"/>
    <w:family w:val="modern"/>
    <w:pitch w:val="fixed"/>
    <w:sig w:usb0="E0002EFF" w:usb1="C0007843" w:usb2="00000009" w:usb3="00000000" w:csb0="000001FF" w:csb1="00000000"/>
    <w:embedRegular r:id="rId5" w:fontKey="{1E2F4963-67E3-4462-BE66-85AF3E19B46B}"/>
  </w:font>
  <w:font w:name="Arial">
    <w:panose1 w:val="020B0604020202020204"/>
    <w:charset w:val="00"/>
    <w:family w:val="swiss"/>
    <w:pitch w:val="variable"/>
    <w:sig w:usb0="E0002EFF" w:usb1="C000785B" w:usb2="00000009" w:usb3="00000000" w:csb0="000001FF" w:csb1="00000000"/>
    <w:embedRegular r:id="rId6" w:fontKey="{2C549574-9109-4934-A9A4-6B9D40D24E9E}"/>
    <w:embedBold r:id="rId7" w:fontKey="{E37AB78D-5B57-4740-8ACF-DD5FD5754E1B}"/>
    <w:embedItalic r:id="rId8" w:fontKey="{A3C2346B-B859-4EB1-B489-693DE7A799E8}"/>
    <w:embedBoldItalic r:id="rId9" w:fontKey="{1DAA305A-7721-41C3-AC17-6140B41A0554}"/>
  </w:font>
  <w:font w:name="Wingdings">
    <w:panose1 w:val="05000000000000000000"/>
    <w:charset w:val="02"/>
    <w:family w:val="auto"/>
    <w:pitch w:val="variable"/>
    <w:sig w:usb0="00000000" w:usb1="10000000" w:usb2="00000000" w:usb3="00000000" w:csb0="80000000" w:csb1="00000000"/>
    <w:embedRegular r:id="rId10" w:fontKey="{4A3581B0-8F73-4362-9870-8935223F9CEA}"/>
    <w:embedBold r:id="rId11" w:fontKey="{AD912C66-BF26-4C15-B6AF-1828B2B82F45}"/>
    <w:embedItalic r:id="rId12" w:fontKey="{2A042D38-02E0-493C-9B11-652363C1AFD0}"/>
  </w:font>
  <w:font w:name="Symbol">
    <w:panose1 w:val="05050102010706020507"/>
    <w:charset w:val="02"/>
    <w:family w:val="roman"/>
    <w:pitch w:val="variable"/>
    <w:sig w:usb0="00000000" w:usb1="10000000" w:usb2="00000000" w:usb3="00000000" w:csb0="80000000" w:csb1="00000000"/>
    <w:embedRegular r:id="rId13" w:fontKey="{E583AA3D-35F4-4591-BFF9-AA5550B0C006}"/>
  </w:font>
  <w:font w:name="Cambria">
    <w:panose1 w:val="02040503050406030204"/>
    <w:charset w:val="00"/>
    <w:family w:val="roman"/>
    <w:pitch w:val="variable"/>
    <w:sig w:usb0="E00006FF" w:usb1="420024FF" w:usb2="02000000" w:usb3="00000000" w:csb0="0000019F" w:csb1="00000000"/>
    <w:embedRegular r:id="rId14" w:fontKey="{381E0460-3CDF-4BCA-A5DF-DB675BE84FDF}"/>
    <w:embedBold r:id="rId15" w:fontKey="{AA59433D-A5E5-44EE-86BF-F2A288103B94}"/>
    <w:embedBoldItalic r:id="rId16" w:fontKey="{82AA2621-31A5-4DD4-80E2-E1472BC516A9}"/>
  </w:font>
  <w:font w:name="Calibri">
    <w:panose1 w:val="020F0502020204030204"/>
    <w:charset w:val="00"/>
    <w:family w:val="swiss"/>
    <w:pitch w:val="variable"/>
    <w:sig w:usb0="E0002EFF" w:usb1="C000247B" w:usb2="00000009" w:usb3="00000000" w:csb0="000001FF" w:csb1="00000000"/>
    <w:embedRegular r:id="rId17" w:fontKey="{D9011FD6-DFEF-4598-9002-D918123BD464}"/>
    <w:embedBold r:id="rId18" w:fontKey="{834E70F3-B550-4F29-A6D7-7F1DE469E298}"/>
    <w:embedItalic r:id="rId19" w:fontKey="{25835F54-8205-44B1-8BBE-4BBEDEAA6008}"/>
    <w:embedBoldItalic r:id="rId20" w:fontKey="{E59D5F15-6B57-4BCE-BC14-3963B5D0EBA6}"/>
  </w:font>
  <w:font w:name="Tahoma">
    <w:panose1 w:val="020B0604030504040204"/>
    <w:charset w:val="00"/>
    <w:family w:val="swiss"/>
    <w:pitch w:val="variable"/>
    <w:sig w:usb0="E1002EFF" w:usb1="C000605B" w:usb2="00000029" w:usb3="00000000" w:csb0="000101FF" w:csb1="00000000"/>
    <w:embedRegular r:id="rId21" w:fontKey="{73DF564C-84BC-48D0-BD4A-6C431FEFFCC7}"/>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22" w:type="dxa"/>
      <w:tblLayout w:type="fixed"/>
      <w:tblCellMar>
        <w:left w:w="71" w:type="dxa"/>
        <w:right w:w="71" w:type="dxa"/>
      </w:tblCellMar>
      <w:tblLook w:val="0000" w:firstRow="0" w:lastRow="0" w:firstColumn="0" w:lastColumn="0" w:noHBand="0" w:noVBand="0"/>
    </w:tblPr>
    <w:tblGrid>
      <w:gridCol w:w="3513"/>
      <w:gridCol w:w="4680"/>
      <w:gridCol w:w="900"/>
      <w:gridCol w:w="540"/>
      <w:gridCol w:w="180"/>
      <w:gridCol w:w="540"/>
    </w:tblGrid>
    <w:tr w:rsidR="007C1CC2" w14:paraId="0DA140CE" w14:textId="77777777">
      <w:trPr>
        <w:tblHeader/>
      </w:trPr>
      <w:tc>
        <w:tcPr>
          <w:tcW w:w="3513" w:type="dxa"/>
          <w:shd w:val="clear" w:color="auto" w:fill="66CCFF"/>
        </w:tcPr>
        <w:p w14:paraId="76A371B8" w14:textId="77777777" w:rsidR="007C1CC2" w:rsidRDefault="001E6188">
          <w:pPr>
            <w:shd w:val="clear" w:color="auto" w:fill="66CCFF"/>
            <w:snapToGrid w:val="0"/>
            <w:ind w:right="360"/>
            <w:rPr>
              <w:rFonts w:ascii="Arial" w:hAnsi="Arial" w:cs="Arial"/>
              <w:b/>
              <w:i/>
              <w:iCs/>
            </w:rPr>
          </w:pPr>
          <w:r>
            <w:rPr>
              <w:rFonts w:ascii="Arial" w:hAnsi="Arial" w:cs="Arial"/>
              <w:b/>
              <w:bCs/>
            </w:rPr>
            <w:t>DC2 - Dichiarazione del candidato</w:t>
          </w:r>
        </w:p>
      </w:tc>
      <w:tc>
        <w:tcPr>
          <w:tcW w:w="4680" w:type="dxa"/>
          <w:shd w:val="clear" w:color="auto" w:fill="66CCFF"/>
        </w:tcPr>
        <w:p w14:paraId="774E9734" w14:textId="77777777" w:rsidR="007C1CC2" w:rsidRDefault="001E6188">
          <w:pPr>
            <w:shd w:val="clear" w:color="auto" w:fill="66CCFF"/>
            <w:snapToGrid w:val="0"/>
            <w:jc w:val="center"/>
            <w:rPr>
              <w:rFonts w:ascii="Arial" w:hAnsi="Arial" w:cs="Arial"/>
              <w:b/>
              <w:bCs/>
            </w:rPr>
          </w:pPr>
          <w:r>
            <w:rPr>
              <w:rFonts w:ascii="Arial" w:hAnsi="Arial" w:cs="Arial"/>
              <w:b/>
              <w:i/>
              <w:iCs/>
            </w:rPr>
            <w:t>(riferimento della consultazione)</w:t>
          </w:r>
        </w:p>
      </w:tc>
      <w:tc>
        <w:tcPr>
          <w:tcW w:w="900" w:type="dxa"/>
          <w:shd w:val="clear" w:color="auto" w:fill="66CCFF"/>
        </w:tcPr>
        <w:p w14:paraId="1D0B8D5E" w14:textId="77777777" w:rsidR="007C1CC2" w:rsidRDefault="001E6188">
          <w:pPr>
            <w:shd w:val="clear" w:color="auto" w:fill="66CCFF"/>
            <w:snapToGrid w:val="0"/>
            <w:jc w:val="right"/>
          </w:pPr>
          <w:r>
            <w:rPr>
              <w:rFonts w:ascii="Arial" w:hAnsi="Arial" w:cs="Arial"/>
              <w:b/>
              <w:bCs/>
            </w:rPr>
            <w:t xml:space="preserve">Pagina : </w:t>
          </w:r>
        </w:p>
      </w:tc>
      <w:tc>
        <w:tcPr>
          <w:tcW w:w="540" w:type="dxa"/>
          <w:shd w:val="clear" w:color="auto" w:fill="66CCFF"/>
        </w:tcPr>
        <w:p w14:paraId="5F3B2324" w14:textId="77777777" w:rsidR="007C1CC2" w:rsidRDefault="001E6188">
          <w:pPr>
            <w:shd w:val="clear" w:color="auto" w:fill="66CCFF"/>
            <w:snapToGrid w:val="0"/>
            <w:jc w:val="center"/>
            <w:rPr>
              <w:rFonts w:ascii="Arial" w:hAnsi="Arial" w:cs="Arial"/>
              <w:b/>
              <w:bCs/>
            </w:rPr>
          </w:pPr>
          <w:r>
            <w:rPr>
              <w:rStyle w:val="Numrodepage"/>
              <w:rFonts w:cs="Arial"/>
              <w:b/>
            </w:rPr>
            <w:fldChar w:fldCharType="begin"/>
          </w:r>
          <w:r>
            <w:rPr>
              <w:rStyle w:val="Numrodepage"/>
              <w:rFonts w:cs="Arial"/>
              <w:b/>
            </w:rPr>
            <w:instrText xml:space="preserve"> PAGE </w:instrText>
          </w:r>
          <w:r>
            <w:rPr>
              <w:rStyle w:val="Numrodepage"/>
              <w:rFonts w:cs="Arial"/>
              <w:b/>
            </w:rPr>
            <w:fldChar w:fldCharType="separate"/>
          </w:r>
          <w:r w:rsidR="00931B90">
            <w:rPr>
              <w:rStyle w:val="Numrodepage"/>
              <w:rFonts w:cs="Arial"/>
              <w:b/>
              <w:noProof/>
            </w:rPr>
            <w:t>2</w:t>
          </w:r>
          <w:r>
            <w:rPr>
              <w:rStyle w:val="Numrodepage"/>
              <w:rFonts w:cs="Arial"/>
              <w:b/>
            </w:rPr>
            <w:fldChar w:fldCharType="end"/>
          </w:r>
        </w:p>
      </w:tc>
      <w:tc>
        <w:tcPr>
          <w:tcW w:w="180" w:type="dxa"/>
          <w:shd w:val="clear" w:color="auto" w:fill="66CCFF"/>
        </w:tcPr>
        <w:p w14:paraId="7AC00DAB" w14:textId="77777777" w:rsidR="007C1CC2" w:rsidRDefault="001E6188">
          <w:pPr>
            <w:shd w:val="clear" w:color="auto" w:fill="66CCFF"/>
            <w:snapToGrid w:val="0"/>
            <w:jc w:val="center"/>
          </w:pPr>
          <w:r>
            <w:rPr>
              <w:rFonts w:ascii="Arial" w:hAnsi="Arial" w:cs="Arial"/>
              <w:b/>
              <w:bCs/>
            </w:rPr>
            <w:t>/</w:t>
          </w:r>
        </w:p>
      </w:tc>
      <w:tc>
        <w:tcPr>
          <w:tcW w:w="540" w:type="dxa"/>
          <w:shd w:val="clear" w:color="auto" w:fill="66CCFF"/>
        </w:tcPr>
        <w:p w14:paraId="34D9410C" w14:textId="77777777" w:rsidR="007C1CC2" w:rsidRDefault="001E6188">
          <w:pPr>
            <w:shd w:val="clear" w:color="auto" w:fill="66CCFF"/>
            <w:snapToGrid w:val="0"/>
            <w:jc w:val="center"/>
            <w:rPr>
              <w:rFonts w:ascii="Arial" w:hAnsi="Arial" w:cs="Arial"/>
              <w:sz w:val="16"/>
              <w:szCs w:val="16"/>
            </w:rPr>
          </w:pPr>
          <w:r>
            <w:rPr>
              <w:rStyle w:val="Numrodepage"/>
              <w:rFonts w:cs="Arial"/>
              <w:b/>
            </w:rPr>
            <w:fldChar w:fldCharType="begin"/>
          </w:r>
          <w:r>
            <w:rPr>
              <w:rStyle w:val="Numrodepage"/>
              <w:rFonts w:cs="Arial"/>
              <w:b/>
            </w:rPr>
            <w:instrText xml:space="preserve"> NUMPAGES \*Arabic </w:instrText>
          </w:r>
          <w:r>
            <w:rPr>
              <w:rStyle w:val="Numrodepage"/>
              <w:rFonts w:cs="Arial"/>
              <w:b/>
            </w:rPr>
            <w:fldChar w:fldCharType="separate"/>
          </w:r>
          <w:r w:rsidR="00931B90">
            <w:rPr>
              <w:rStyle w:val="Numrodepage"/>
              <w:rFonts w:cs="Arial"/>
              <w:b/>
              <w:noProof/>
            </w:rPr>
            <w:t>8</w:t>
          </w:r>
          <w:r>
            <w:rPr>
              <w:rStyle w:val="Numrodepage"/>
              <w:rFonts w:cs="Arial"/>
              <w:b/>
            </w:rPr>
            <w:fldChar w:fldCharType="end"/>
          </w:r>
        </w:p>
      </w:tc>
    </w:tr>
  </w:tbl>
  <w:p w14:paraId="7E3FD156" w14:textId="77777777" w:rsidR="007C1CC2" w:rsidRDefault="003C025D">
    <w:pPr>
      <w:pStyle w:val="Pieddepage"/>
      <w:jc w:val="center"/>
      <w:rPr>
        <w:rFonts w:ascii="Arial" w:hAnsi="Arial" w:cs="Arial"/>
        <w:sz w:val="16"/>
        <w:szCs w:val="16"/>
      </w:rPr>
    </w:pPr>
    <w:r w:rsidRPr="00827FD0">
      <w:rPr>
        <w:rFonts w:ascii="Arial" w:hAnsi="Arial" w:cs="Arial"/>
        <w:sz w:val="16"/>
        <w:szCs w:val="16"/>
      </w:rPr>
      <w:t>Versione del codice degli appalti pubblici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D5EAE5" w14:textId="77777777" w:rsidR="005A21CC" w:rsidRDefault="001E6188">
      <w:r>
        <w:separator/>
      </w:r>
    </w:p>
  </w:footnote>
  <w:footnote w:type="continuationSeparator" w:id="0">
    <w:p w14:paraId="0B525437" w14:textId="77777777" w:rsidR="005A21CC" w:rsidRDefault="001E6188">
      <w:r>
        <w:continuationSeparator/>
      </w:r>
    </w:p>
  </w:footnote>
  <w:footnote w:id="1">
    <w:p w14:paraId="16CDA47A" w14:textId="77777777" w:rsidR="007C1CC2" w:rsidRDefault="001E6188">
      <w:pPr>
        <w:pStyle w:val="Notedebasdepage"/>
      </w:pPr>
      <w:r>
        <w:rPr>
          <w:rStyle w:val="Caractresdenotedebasdepage"/>
          <w:rFonts w:ascii="Arial" w:hAnsi="Arial"/>
        </w:rPr>
        <w:footnoteRef/>
      </w:r>
      <w:r>
        <w:rPr>
          <w:rFonts w:ascii="Arial" w:hAnsi="Arial" w:cs="Arial"/>
          <w:sz w:val="16"/>
          <w:szCs w:val="16"/>
        </w:rPr>
        <w:t xml:space="preserve"> Modulo non obbligatorio disponibile, con note esplicative, sul sito web del Ministero dell'</w:t>
      </w:r>
      <w:r w:rsidR="00637C96">
        <w:rPr>
          <w:rFonts w:ascii="Arial" w:hAnsi="Arial" w:cs="Arial"/>
          <w:sz w:val="16"/>
          <w:szCs w:val="16"/>
        </w:rPr>
        <w:t>Economia</w:t>
      </w:r>
      <w:r>
        <w:rPr>
          <w:rFonts w:ascii="Arial" w:hAnsi="Arial" w:cs="Arial"/>
          <w:sz w:val="16"/>
          <w:szCs w:val="16"/>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pStyle w:val="Titre1"/>
      <w:suff w:val="nothing"/>
      <w:lvlText w:val=""/>
      <w:lvlJc w:val="left"/>
      <w:pPr>
        <w:tabs>
          <w:tab w:val="num" w:pos="0"/>
        </w:tabs>
        <w:ind w:left="0" w:firstLine="0"/>
      </w:pPr>
      <w:rPr>
        <w:rFonts w:cs="Times New Roman"/>
      </w:rPr>
    </w:lvl>
    <w:lvl w:ilvl="1">
      <w:start w:val="1"/>
      <w:numFmt w:val="none"/>
      <w:pStyle w:val="Titre2"/>
      <w:suff w:val="nothing"/>
      <w:lvlText w:val=""/>
      <w:lvlJc w:val="left"/>
      <w:pPr>
        <w:tabs>
          <w:tab w:val="num" w:pos="0"/>
        </w:tabs>
        <w:ind w:left="0" w:firstLine="0"/>
      </w:pPr>
      <w:rPr>
        <w:rFonts w:cs="Times New Roman"/>
      </w:rPr>
    </w:lvl>
    <w:lvl w:ilvl="2">
      <w:start w:val="1"/>
      <w:numFmt w:val="none"/>
      <w:pStyle w:val="Titre3"/>
      <w:suff w:val="nothing"/>
      <w:lvlText w:val=""/>
      <w:lvlJc w:val="left"/>
      <w:pPr>
        <w:tabs>
          <w:tab w:val="num" w:pos="0"/>
        </w:tabs>
        <w:ind w:left="0" w:firstLine="0"/>
      </w:pPr>
      <w:rPr>
        <w:rFonts w:cs="Times New Roman"/>
      </w:rPr>
    </w:lvl>
    <w:lvl w:ilvl="3">
      <w:start w:val="1"/>
      <w:numFmt w:val="none"/>
      <w:pStyle w:val="Titre4"/>
      <w:suff w:val="nothing"/>
      <w:lvlText w:val=""/>
      <w:lvlJc w:val="left"/>
      <w:pPr>
        <w:tabs>
          <w:tab w:val="num" w:pos="0"/>
        </w:tabs>
        <w:ind w:left="0" w:firstLine="0"/>
      </w:pPr>
      <w:rPr>
        <w:rFonts w:cs="Times New Roman"/>
      </w:rPr>
    </w:lvl>
    <w:lvl w:ilvl="4">
      <w:start w:val="1"/>
      <w:numFmt w:val="none"/>
      <w:pStyle w:val="Titre5"/>
      <w:suff w:val="nothing"/>
      <w:lvlText w:val=""/>
      <w:lvlJc w:val="left"/>
      <w:pPr>
        <w:tabs>
          <w:tab w:val="num" w:pos="0"/>
        </w:tabs>
        <w:ind w:left="0" w:firstLine="0"/>
      </w:pPr>
      <w:rPr>
        <w:rFonts w:cs="Times New Roman"/>
      </w:rPr>
    </w:lvl>
    <w:lvl w:ilvl="5">
      <w:start w:val="1"/>
      <w:numFmt w:val="none"/>
      <w:suff w:val="nothing"/>
      <w:lvlText w:val=""/>
      <w:lvlJc w:val="left"/>
      <w:pPr>
        <w:tabs>
          <w:tab w:val="num" w:pos="0"/>
        </w:tabs>
        <w:ind w:left="0" w:firstLine="0"/>
      </w:pPr>
      <w:rPr>
        <w:rFonts w:cs="Times New Roman"/>
      </w:rPr>
    </w:lvl>
    <w:lvl w:ilvl="6">
      <w:start w:val="1"/>
      <w:numFmt w:val="none"/>
      <w:suff w:val="nothing"/>
      <w:lvlText w:val=""/>
      <w:lvlJc w:val="left"/>
      <w:pPr>
        <w:tabs>
          <w:tab w:val="num" w:pos="0"/>
        </w:tabs>
        <w:ind w:left="0" w:firstLine="0"/>
      </w:pPr>
      <w:rPr>
        <w:rFonts w:cs="Times New Roman"/>
      </w:rPr>
    </w:lvl>
    <w:lvl w:ilvl="7">
      <w:start w:val="1"/>
      <w:numFmt w:val="none"/>
      <w:pStyle w:val="Titre8"/>
      <w:suff w:val="nothing"/>
      <w:lvlText w:val=""/>
      <w:lvlJc w:val="left"/>
      <w:pPr>
        <w:tabs>
          <w:tab w:val="num" w:pos="0"/>
        </w:tabs>
        <w:ind w:left="0" w:firstLine="0"/>
      </w:pPr>
      <w:rPr>
        <w:rFonts w:cs="Times New Roman"/>
      </w:rPr>
    </w:lvl>
    <w:lvl w:ilvl="8">
      <w:start w:val="1"/>
      <w:numFmt w:val="none"/>
      <w:pStyle w:val="Titre9"/>
      <w:suff w:val="nothing"/>
      <w:lvlText w:val=""/>
      <w:lvlJc w:val="left"/>
      <w:pPr>
        <w:tabs>
          <w:tab w:val="num" w:pos="0"/>
        </w:tabs>
        <w:ind w:left="0" w:firstLine="0"/>
      </w:pPr>
      <w:rPr>
        <w:rFonts w:cs="Times New Roman"/>
      </w:rPr>
    </w:lvl>
  </w:abstractNum>
  <w:abstractNum w:abstractNumId="1" w15:restartNumberingAfterBreak="0">
    <w:nsid w:val="00000002"/>
    <w:multiLevelType w:val="singleLevel"/>
    <w:tmpl w:val="00000002"/>
    <w:name w:val="WW8Num6"/>
    <w:lvl w:ilvl="0">
      <w:start w:val="1"/>
      <w:numFmt w:val="bullet"/>
      <w:lvlText w:val="o"/>
      <w:lvlJc w:val="left"/>
      <w:pPr>
        <w:tabs>
          <w:tab w:val="num" w:pos="1290"/>
        </w:tabs>
        <w:ind w:left="1290" w:hanging="360"/>
      </w:pPr>
      <w:rPr>
        <w:rFonts w:ascii="Courier New" w:hAnsi="Courier New" w:cs="Courier New"/>
      </w:rPr>
    </w:lvl>
  </w:abstractNum>
  <w:abstractNum w:abstractNumId="2" w15:restartNumberingAfterBreak="0">
    <w:nsid w:val="00000003"/>
    <w:multiLevelType w:val="singleLevel"/>
    <w:tmpl w:val="00000003"/>
    <w:name w:val="WW8Num8"/>
    <w:lvl w:ilvl="0">
      <w:start w:val="1"/>
      <w:numFmt w:val="bullet"/>
      <w:lvlText w:val="-"/>
      <w:lvlJc w:val="left"/>
      <w:pPr>
        <w:tabs>
          <w:tab w:val="num" w:pos="1211"/>
        </w:tabs>
        <w:ind w:left="1211" w:hanging="360"/>
      </w:pPr>
      <w:rPr>
        <w:rFonts w:ascii="Courier New" w:hAnsi="Courier New" w:cs="Courier New"/>
      </w:rPr>
    </w:lvl>
  </w:abstractNum>
  <w:abstractNum w:abstractNumId="3" w15:restartNumberingAfterBreak="0">
    <w:nsid w:val="04D46AA2"/>
    <w:multiLevelType w:val="hybridMultilevel"/>
    <w:tmpl w:val="0D886BE0"/>
    <w:lvl w:ilvl="0" w:tplc="2F180380">
      <w:numFmt w:val="bullet"/>
      <w:lvlText w:val="-"/>
      <w:lvlJc w:val="left"/>
      <w:pPr>
        <w:ind w:left="530" w:hanging="360"/>
      </w:pPr>
      <w:rPr>
        <w:rFonts w:ascii="Arial" w:eastAsia="Times New Roman" w:hAnsi="Arial" w:cs="Arial" w:hint="default"/>
      </w:rPr>
    </w:lvl>
    <w:lvl w:ilvl="1" w:tplc="82AED4D6" w:tentative="1">
      <w:start w:val="1"/>
      <w:numFmt w:val="bullet"/>
      <w:lvlText w:val="o"/>
      <w:lvlJc w:val="left"/>
      <w:pPr>
        <w:ind w:left="1250" w:hanging="360"/>
      </w:pPr>
      <w:rPr>
        <w:rFonts w:ascii="Courier New" w:hAnsi="Courier New" w:cs="Courier New" w:hint="default"/>
      </w:rPr>
    </w:lvl>
    <w:lvl w:ilvl="2" w:tplc="C0FE742C" w:tentative="1">
      <w:start w:val="1"/>
      <w:numFmt w:val="bullet"/>
      <w:lvlText w:val=""/>
      <w:lvlJc w:val="left"/>
      <w:pPr>
        <w:ind w:left="1970" w:hanging="360"/>
      </w:pPr>
      <w:rPr>
        <w:rFonts w:ascii="Wingdings" w:hAnsi="Wingdings" w:hint="default"/>
      </w:rPr>
    </w:lvl>
    <w:lvl w:ilvl="3" w:tplc="292E11DE" w:tentative="1">
      <w:start w:val="1"/>
      <w:numFmt w:val="bullet"/>
      <w:lvlText w:val=""/>
      <w:lvlJc w:val="left"/>
      <w:pPr>
        <w:ind w:left="2690" w:hanging="360"/>
      </w:pPr>
      <w:rPr>
        <w:rFonts w:ascii="Symbol" w:hAnsi="Symbol" w:hint="default"/>
      </w:rPr>
    </w:lvl>
    <w:lvl w:ilvl="4" w:tplc="B0648D50" w:tentative="1">
      <w:start w:val="1"/>
      <w:numFmt w:val="bullet"/>
      <w:lvlText w:val="o"/>
      <w:lvlJc w:val="left"/>
      <w:pPr>
        <w:ind w:left="3410" w:hanging="360"/>
      </w:pPr>
      <w:rPr>
        <w:rFonts w:ascii="Courier New" w:hAnsi="Courier New" w:cs="Courier New" w:hint="default"/>
      </w:rPr>
    </w:lvl>
    <w:lvl w:ilvl="5" w:tplc="9CB2C2DC" w:tentative="1">
      <w:start w:val="1"/>
      <w:numFmt w:val="bullet"/>
      <w:lvlText w:val=""/>
      <w:lvlJc w:val="left"/>
      <w:pPr>
        <w:ind w:left="4130" w:hanging="360"/>
      </w:pPr>
      <w:rPr>
        <w:rFonts w:ascii="Wingdings" w:hAnsi="Wingdings" w:hint="default"/>
      </w:rPr>
    </w:lvl>
    <w:lvl w:ilvl="6" w:tplc="292281D4" w:tentative="1">
      <w:start w:val="1"/>
      <w:numFmt w:val="bullet"/>
      <w:lvlText w:val=""/>
      <w:lvlJc w:val="left"/>
      <w:pPr>
        <w:ind w:left="4850" w:hanging="360"/>
      </w:pPr>
      <w:rPr>
        <w:rFonts w:ascii="Symbol" w:hAnsi="Symbol" w:hint="default"/>
      </w:rPr>
    </w:lvl>
    <w:lvl w:ilvl="7" w:tplc="1F2A0400" w:tentative="1">
      <w:start w:val="1"/>
      <w:numFmt w:val="bullet"/>
      <w:lvlText w:val="o"/>
      <w:lvlJc w:val="left"/>
      <w:pPr>
        <w:ind w:left="5570" w:hanging="360"/>
      </w:pPr>
      <w:rPr>
        <w:rFonts w:ascii="Courier New" w:hAnsi="Courier New" w:cs="Courier New" w:hint="default"/>
      </w:rPr>
    </w:lvl>
    <w:lvl w:ilvl="8" w:tplc="D87EF84E" w:tentative="1">
      <w:start w:val="1"/>
      <w:numFmt w:val="bullet"/>
      <w:lvlText w:val=""/>
      <w:lvlJc w:val="left"/>
      <w:pPr>
        <w:ind w:left="6290" w:hanging="360"/>
      </w:pPr>
      <w:rPr>
        <w:rFonts w:ascii="Wingdings" w:hAnsi="Wingdings" w:hint="default"/>
      </w:rPr>
    </w:lvl>
  </w:abstractNum>
  <w:abstractNum w:abstractNumId="4" w15:restartNumberingAfterBreak="0">
    <w:nsid w:val="0F9B6CCF"/>
    <w:multiLevelType w:val="hybridMultilevel"/>
    <w:tmpl w:val="BC08FFDA"/>
    <w:lvl w:ilvl="0" w:tplc="62F485DC">
      <w:numFmt w:val="bullet"/>
      <w:lvlText w:val="-"/>
      <w:lvlJc w:val="left"/>
      <w:pPr>
        <w:ind w:left="720" w:hanging="360"/>
      </w:pPr>
      <w:rPr>
        <w:rFonts w:ascii="Arial" w:eastAsia="Times New Roman" w:hAnsi="Arial" w:cs="Arial" w:hint="default"/>
      </w:rPr>
    </w:lvl>
    <w:lvl w:ilvl="1" w:tplc="BC3E1BCA" w:tentative="1">
      <w:start w:val="1"/>
      <w:numFmt w:val="bullet"/>
      <w:lvlText w:val="o"/>
      <w:lvlJc w:val="left"/>
      <w:pPr>
        <w:ind w:left="1440" w:hanging="360"/>
      </w:pPr>
      <w:rPr>
        <w:rFonts w:ascii="Courier New" w:hAnsi="Courier New" w:cs="Courier New" w:hint="default"/>
      </w:rPr>
    </w:lvl>
    <w:lvl w:ilvl="2" w:tplc="75442C12" w:tentative="1">
      <w:start w:val="1"/>
      <w:numFmt w:val="bullet"/>
      <w:lvlText w:val=""/>
      <w:lvlJc w:val="left"/>
      <w:pPr>
        <w:ind w:left="2160" w:hanging="360"/>
      </w:pPr>
      <w:rPr>
        <w:rFonts w:ascii="Wingdings" w:hAnsi="Wingdings" w:hint="default"/>
      </w:rPr>
    </w:lvl>
    <w:lvl w:ilvl="3" w:tplc="29D2D17C" w:tentative="1">
      <w:start w:val="1"/>
      <w:numFmt w:val="bullet"/>
      <w:lvlText w:val=""/>
      <w:lvlJc w:val="left"/>
      <w:pPr>
        <w:ind w:left="2880" w:hanging="360"/>
      </w:pPr>
      <w:rPr>
        <w:rFonts w:ascii="Symbol" w:hAnsi="Symbol" w:hint="default"/>
      </w:rPr>
    </w:lvl>
    <w:lvl w:ilvl="4" w:tplc="36EA2282" w:tentative="1">
      <w:start w:val="1"/>
      <w:numFmt w:val="bullet"/>
      <w:lvlText w:val="o"/>
      <w:lvlJc w:val="left"/>
      <w:pPr>
        <w:ind w:left="3600" w:hanging="360"/>
      </w:pPr>
      <w:rPr>
        <w:rFonts w:ascii="Courier New" w:hAnsi="Courier New" w:cs="Courier New" w:hint="default"/>
      </w:rPr>
    </w:lvl>
    <w:lvl w:ilvl="5" w:tplc="6038CF48" w:tentative="1">
      <w:start w:val="1"/>
      <w:numFmt w:val="bullet"/>
      <w:lvlText w:val=""/>
      <w:lvlJc w:val="left"/>
      <w:pPr>
        <w:ind w:left="4320" w:hanging="360"/>
      </w:pPr>
      <w:rPr>
        <w:rFonts w:ascii="Wingdings" w:hAnsi="Wingdings" w:hint="default"/>
      </w:rPr>
    </w:lvl>
    <w:lvl w:ilvl="6" w:tplc="B2EED030" w:tentative="1">
      <w:start w:val="1"/>
      <w:numFmt w:val="bullet"/>
      <w:lvlText w:val=""/>
      <w:lvlJc w:val="left"/>
      <w:pPr>
        <w:ind w:left="5040" w:hanging="360"/>
      </w:pPr>
      <w:rPr>
        <w:rFonts w:ascii="Symbol" w:hAnsi="Symbol" w:hint="default"/>
      </w:rPr>
    </w:lvl>
    <w:lvl w:ilvl="7" w:tplc="541069A6" w:tentative="1">
      <w:start w:val="1"/>
      <w:numFmt w:val="bullet"/>
      <w:lvlText w:val="o"/>
      <w:lvlJc w:val="left"/>
      <w:pPr>
        <w:ind w:left="5760" w:hanging="360"/>
      </w:pPr>
      <w:rPr>
        <w:rFonts w:ascii="Courier New" w:hAnsi="Courier New" w:cs="Courier New" w:hint="default"/>
      </w:rPr>
    </w:lvl>
    <w:lvl w:ilvl="8" w:tplc="91109506" w:tentative="1">
      <w:start w:val="1"/>
      <w:numFmt w:val="bullet"/>
      <w:lvlText w:val=""/>
      <w:lvlJc w:val="left"/>
      <w:pPr>
        <w:ind w:left="6480" w:hanging="360"/>
      </w:pPr>
      <w:rPr>
        <w:rFonts w:ascii="Wingdings" w:hAnsi="Wingdings" w:hint="default"/>
      </w:rPr>
    </w:lvl>
  </w:abstractNum>
  <w:abstractNum w:abstractNumId="5" w15:restartNumberingAfterBreak="0">
    <w:nsid w:val="5DB525CE"/>
    <w:multiLevelType w:val="singleLevel"/>
    <w:tmpl w:val="040C0001"/>
    <w:lvl w:ilvl="0">
      <w:start w:val="1"/>
      <w:numFmt w:val="bullet"/>
      <w:lvlText w:val=""/>
      <w:lvlJc w:val="left"/>
      <w:pPr>
        <w:tabs>
          <w:tab w:val="num" w:pos="360"/>
        </w:tabs>
        <w:ind w:left="360" w:hanging="360"/>
      </w:pPr>
      <w:rPr>
        <w:rFonts w:ascii="Symbol" w:hAnsi="Symbol" w:hint="default"/>
      </w:rPr>
    </w:lvl>
  </w:abstractNum>
  <w:num w:numId="1">
    <w:abstractNumId w:val="0"/>
  </w:num>
  <w:num w:numId="2">
    <w:abstractNumId w:val="1"/>
  </w:num>
  <w:num w:numId="3">
    <w:abstractNumId w:val="2"/>
  </w:num>
  <w:num w:numId="4">
    <w:abstractNumId w:val="0"/>
  </w:num>
  <w:num w:numId="5">
    <w:abstractNumId w:val="3"/>
  </w:num>
  <w:num w:numId="6">
    <w:abstractNumId w:val="4"/>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567"/>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2585"/>
    <w:rsid w:val="0000723E"/>
    <w:rsid w:val="000227D0"/>
    <w:rsid w:val="00025EC9"/>
    <w:rsid w:val="00036184"/>
    <w:rsid w:val="00050CDC"/>
    <w:rsid w:val="00052C0B"/>
    <w:rsid w:val="000625CC"/>
    <w:rsid w:val="00075785"/>
    <w:rsid w:val="00091894"/>
    <w:rsid w:val="00092585"/>
    <w:rsid w:val="000D4E2E"/>
    <w:rsid w:val="000E0EFF"/>
    <w:rsid w:val="000E2FF3"/>
    <w:rsid w:val="000E3A79"/>
    <w:rsid w:val="000F3F78"/>
    <w:rsid w:val="0013398C"/>
    <w:rsid w:val="00140738"/>
    <w:rsid w:val="001535C7"/>
    <w:rsid w:val="00171BF1"/>
    <w:rsid w:val="00191902"/>
    <w:rsid w:val="001A1D05"/>
    <w:rsid w:val="001A5A4C"/>
    <w:rsid w:val="001C1FEF"/>
    <w:rsid w:val="001C7D87"/>
    <w:rsid w:val="001D25B2"/>
    <w:rsid w:val="001D58F2"/>
    <w:rsid w:val="001E6188"/>
    <w:rsid w:val="001E68EF"/>
    <w:rsid w:val="001F35D5"/>
    <w:rsid w:val="002228BD"/>
    <w:rsid w:val="00224E9C"/>
    <w:rsid w:val="002347A4"/>
    <w:rsid w:val="0025478A"/>
    <w:rsid w:val="00261FC1"/>
    <w:rsid w:val="002871EE"/>
    <w:rsid w:val="002A37D3"/>
    <w:rsid w:val="002B54BB"/>
    <w:rsid w:val="002C1767"/>
    <w:rsid w:val="002D13A0"/>
    <w:rsid w:val="002F1469"/>
    <w:rsid w:val="003024CC"/>
    <w:rsid w:val="00310F9B"/>
    <w:rsid w:val="00312505"/>
    <w:rsid w:val="00331DDB"/>
    <w:rsid w:val="00340F85"/>
    <w:rsid w:val="00375352"/>
    <w:rsid w:val="00386724"/>
    <w:rsid w:val="003C025D"/>
    <w:rsid w:val="003C4A1B"/>
    <w:rsid w:val="003D7667"/>
    <w:rsid w:val="003F2B90"/>
    <w:rsid w:val="00411396"/>
    <w:rsid w:val="00425B7A"/>
    <w:rsid w:val="00427375"/>
    <w:rsid w:val="00472B25"/>
    <w:rsid w:val="00483E5B"/>
    <w:rsid w:val="004A6D4B"/>
    <w:rsid w:val="004A7F71"/>
    <w:rsid w:val="004C221B"/>
    <w:rsid w:val="004E403E"/>
    <w:rsid w:val="005036C5"/>
    <w:rsid w:val="00513F06"/>
    <w:rsid w:val="00516C8B"/>
    <w:rsid w:val="005254E3"/>
    <w:rsid w:val="00553297"/>
    <w:rsid w:val="00555AC1"/>
    <w:rsid w:val="0056052C"/>
    <w:rsid w:val="0059116B"/>
    <w:rsid w:val="005A21CC"/>
    <w:rsid w:val="005A325E"/>
    <w:rsid w:val="005A5386"/>
    <w:rsid w:val="005B4D8D"/>
    <w:rsid w:val="005C6314"/>
    <w:rsid w:val="005C765E"/>
    <w:rsid w:val="005D3750"/>
    <w:rsid w:val="005F4173"/>
    <w:rsid w:val="006142D9"/>
    <w:rsid w:val="00614607"/>
    <w:rsid w:val="00614AE6"/>
    <w:rsid w:val="006318AD"/>
    <w:rsid w:val="00637C96"/>
    <w:rsid w:val="006453BE"/>
    <w:rsid w:val="00646250"/>
    <w:rsid w:val="00646B4F"/>
    <w:rsid w:val="00663B7E"/>
    <w:rsid w:val="00674F75"/>
    <w:rsid w:val="00685900"/>
    <w:rsid w:val="00696240"/>
    <w:rsid w:val="006A340F"/>
    <w:rsid w:val="006A5F71"/>
    <w:rsid w:val="006A7983"/>
    <w:rsid w:val="006B4DD2"/>
    <w:rsid w:val="006C6E7F"/>
    <w:rsid w:val="006E22A4"/>
    <w:rsid w:val="006E2F47"/>
    <w:rsid w:val="006E6210"/>
    <w:rsid w:val="006F6740"/>
    <w:rsid w:val="00717070"/>
    <w:rsid w:val="007314F1"/>
    <w:rsid w:val="00741ECB"/>
    <w:rsid w:val="00755416"/>
    <w:rsid w:val="00764264"/>
    <w:rsid w:val="00787E55"/>
    <w:rsid w:val="007A7713"/>
    <w:rsid w:val="007B4FB2"/>
    <w:rsid w:val="007C0A0D"/>
    <w:rsid w:val="007C1CC2"/>
    <w:rsid w:val="00815797"/>
    <w:rsid w:val="00826CBB"/>
    <w:rsid w:val="00827FD0"/>
    <w:rsid w:val="00833F59"/>
    <w:rsid w:val="00866311"/>
    <w:rsid w:val="00872C42"/>
    <w:rsid w:val="00887F8C"/>
    <w:rsid w:val="008A11F0"/>
    <w:rsid w:val="008A3707"/>
    <w:rsid w:val="008C2177"/>
    <w:rsid w:val="008D2EFB"/>
    <w:rsid w:val="009051AC"/>
    <w:rsid w:val="0090530B"/>
    <w:rsid w:val="00906660"/>
    <w:rsid w:val="00912339"/>
    <w:rsid w:val="00931B90"/>
    <w:rsid w:val="0094174C"/>
    <w:rsid w:val="009A04B2"/>
    <w:rsid w:val="009A394A"/>
    <w:rsid w:val="009B07B5"/>
    <w:rsid w:val="009B23A7"/>
    <w:rsid w:val="009D0426"/>
    <w:rsid w:val="009D52FB"/>
    <w:rsid w:val="009D6D88"/>
    <w:rsid w:val="00A02975"/>
    <w:rsid w:val="00A056B1"/>
    <w:rsid w:val="00A05A3B"/>
    <w:rsid w:val="00A600D6"/>
    <w:rsid w:val="00A70756"/>
    <w:rsid w:val="00A83BDF"/>
    <w:rsid w:val="00A840BB"/>
    <w:rsid w:val="00A86C63"/>
    <w:rsid w:val="00A97E02"/>
    <w:rsid w:val="00AA372E"/>
    <w:rsid w:val="00AE632A"/>
    <w:rsid w:val="00B80B6A"/>
    <w:rsid w:val="00BA7752"/>
    <w:rsid w:val="00BB7109"/>
    <w:rsid w:val="00BD1236"/>
    <w:rsid w:val="00C00E04"/>
    <w:rsid w:val="00C05C6A"/>
    <w:rsid w:val="00C07A1D"/>
    <w:rsid w:val="00C10C87"/>
    <w:rsid w:val="00C279F4"/>
    <w:rsid w:val="00C301F0"/>
    <w:rsid w:val="00C56C9E"/>
    <w:rsid w:val="00C56E90"/>
    <w:rsid w:val="00C61C85"/>
    <w:rsid w:val="00C82B82"/>
    <w:rsid w:val="00CB66F6"/>
    <w:rsid w:val="00CC0527"/>
    <w:rsid w:val="00CC29D9"/>
    <w:rsid w:val="00CE32F2"/>
    <w:rsid w:val="00CF00C9"/>
    <w:rsid w:val="00D002AE"/>
    <w:rsid w:val="00D21AD8"/>
    <w:rsid w:val="00D436D9"/>
    <w:rsid w:val="00D63EF7"/>
    <w:rsid w:val="00D82167"/>
    <w:rsid w:val="00DA0E8D"/>
    <w:rsid w:val="00DA5F03"/>
    <w:rsid w:val="00DC3F69"/>
    <w:rsid w:val="00DD00D7"/>
    <w:rsid w:val="00DD3915"/>
    <w:rsid w:val="00E10A15"/>
    <w:rsid w:val="00E205DA"/>
    <w:rsid w:val="00E50B22"/>
    <w:rsid w:val="00EA3323"/>
    <w:rsid w:val="00EE435B"/>
    <w:rsid w:val="00EE5B56"/>
    <w:rsid w:val="00F12F30"/>
    <w:rsid w:val="00F1353C"/>
    <w:rsid w:val="00F15FE2"/>
    <w:rsid w:val="00F9673C"/>
    <w:rsid w:val="00FB44EA"/>
    <w:rsid w:val="00FB6488"/>
    <w:rsid w:val="00FD11D9"/>
    <w:rsid w:val="00FD5C88"/>
    <w:rsid w:val="00FE26A7"/>
  </w:rsids>
  <m:mathPr>
    <m:mathFont m:val="Cambria Math"/>
    <m:brkBin m:val="before"/>
    <m:brkBinSub m:val="--"/>
    <m:smallFrac m:val="0"/>
    <m:dispDef/>
    <m:lMargin m:val="0"/>
    <m:rMargin m:val="0"/>
    <m:defJc m:val="centerGroup"/>
    <m:wrapRight/>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oNotEmbedSmartTags/>
  <w:decimalSymbol w:val=","/>
  <w:listSeparator w:val=";"/>
  <w14:docId w14:val="16A56184"/>
  <w15:docId w15:val="{8529277E-A44B-4D61-81A7-6D62222F0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4607"/>
    <w:pPr>
      <w:suppressAutoHyphens/>
    </w:pPr>
    <w:rPr>
      <w:lang w:val="fr-FR" w:eastAsia="zh-CN"/>
    </w:rPr>
  </w:style>
  <w:style w:type="paragraph" w:styleId="Titre1">
    <w:name w:val="heading 1"/>
    <w:basedOn w:val="Normal"/>
    <w:next w:val="Normal"/>
    <w:qFormat/>
    <w:pPr>
      <w:keepNext/>
      <w:numPr>
        <w:numId w:val="1"/>
      </w:numPr>
      <w:tabs>
        <w:tab w:val="left" w:pos="0"/>
      </w:tabs>
      <w:ind w:left="567"/>
      <w:outlineLvl w:val="0"/>
    </w:pPr>
    <w:rPr>
      <w:b/>
      <w:bCs/>
    </w:rPr>
  </w:style>
  <w:style w:type="paragraph" w:styleId="Titre2">
    <w:name w:val="heading 2"/>
    <w:basedOn w:val="Normal"/>
    <w:next w:val="Normal"/>
    <w:qFormat/>
    <w:pPr>
      <w:keepNext/>
      <w:numPr>
        <w:ilvl w:val="1"/>
        <w:numId w:val="1"/>
      </w:numPr>
      <w:outlineLvl w:val="1"/>
    </w:pPr>
    <w:rPr>
      <w:b/>
      <w:bCs/>
    </w:rPr>
  </w:style>
  <w:style w:type="paragraph" w:styleId="Titre3">
    <w:name w:val="heading 3"/>
    <w:basedOn w:val="Normal"/>
    <w:next w:val="Normal"/>
    <w:qFormat/>
    <w:pPr>
      <w:keepNext/>
      <w:numPr>
        <w:ilvl w:val="2"/>
        <w:numId w:val="1"/>
      </w:numPr>
      <w:tabs>
        <w:tab w:val="left" w:pos="0"/>
      </w:tabs>
      <w:ind w:left="1134"/>
      <w:outlineLvl w:val="2"/>
    </w:pPr>
    <w:rPr>
      <w:b/>
      <w:bCs/>
    </w:rPr>
  </w:style>
  <w:style w:type="paragraph" w:styleId="Titre4">
    <w:name w:val="heading 4"/>
    <w:basedOn w:val="Normal"/>
    <w:next w:val="Normal"/>
    <w:qFormat/>
    <w:pPr>
      <w:keepNext/>
      <w:numPr>
        <w:ilvl w:val="3"/>
        <w:numId w:val="1"/>
      </w:numPr>
      <w:tabs>
        <w:tab w:val="left" w:pos="0"/>
      </w:tabs>
      <w:outlineLvl w:val="3"/>
    </w:pPr>
    <w:rPr>
      <w:b/>
      <w:bCs/>
      <w:i/>
      <w:iCs/>
      <w:sz w:val="16"/>
      <w:szCs w:val="16"/>
    </w:rPr>
  </w:style>
  <w:style w:type="paragraph" w:styleId="Titre5">
    <w:name w:val="heading 5"/>
    <w:basedOn w:val="Normal"/>
    <w:next w:val="Normal"/>
    <w:qFormat/>
    <w:pPr>
      <w:keepNext/>
      <w:numPr>
        <w:ilvl w:val="4"/>
        <w:numId w:val="1"/>
      </w:numPr>
      <w:tabs>
        <w:tab w:val="left" w:pos="0"/>
      </w:tabs>
      <w:jc w:val="center"/>
      <w:outlineLvl w:val="4"/>
    </w:pPr>
    <w:rPr>
      <w:rFonts w:ascii="Arial" w:hAnsi="Arial" w:cs="Arial"/>
      <w:b/>
      <w:bCs/>
    </w:rPr>
  </w:style>
  <w:style w:type="paragraph" w:styleId="Titre8">
    <w:name w:val="heading 8"/>
    <w:basedOn w:val="Normal"/>
    <w:next w:val="Normal"/>
    <w:qFormat/>
    <w:pPr>
      <w:keepNext/>
      <w:numPr>
        <w:ilvl w:val="7"/>
        <w:numId w:val="1"/>
      </w:numPr>
      <w:tabs>
        <w:tab w:val="left" w:pos="0"/>
      </w:tabs>
      <w:jc w:val="center"/>
      <w:outlineLvl w:val="7"/>
    </w:pPr>
    <w:rPr>
      <w:rFonts w:ascii="Arial" w:hAnsi="Arial" w:cs="Arial"/>
      <w:b/>
      <w:bCs/>
      <w:sz w:val="24"/>
      <w:szCs w:val="24"/>
    </w:rPr>
  </w:style>
  <w:style w:type="paragraph" w:styleId="Titre9">
    <w:name w:val="heading 9"/>
    <w:basedOn w:val="Normal"/>
    <w:next w:val="Normal"/>
    <w:qFormat/>
    <w:pPr>
      <w:keepNext/>
      <w:numPr>
        <w:ilvl w:val="8"/>
        <w:numId w:val="1"/>
      </w:numPr>
      <w:tabs>
        <w:tab w:val="left" w:pos="0"/>
      </w:tabs>
      <w:ind w:left="567"/>
      <w:outlineLvl w:val="8"/>
    </w:pPr>
    <w:rPr>
      <w:rFonts w:ascii="Arial" w:hAnsi="Arial" w:cs="Arial"/>
      <w:i/>
      <w:iCs/>
      <w:sz w:val="16"/>
      <w:szCs w:val="1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WW8Num1z0">
    <w:name w:val="WW8Num1z0"/>
    <w:rPr>
      <w:rFonts w:cs="Times New Roman"/>
    </w:rPr>
  </w:style>
  <w:style w:type="character" w:customStyle="1" w:styleId="WW8Num2z0">
    <w:name w:val="WW8Num2z0"/>
    <w:rPr>
      <w:rFonts w:ascii="Wingdings" w:hAnsi="Wingdings" w:cs="Wingdings"/>
      <w:sz w:val="16"/>
    </w:rPr>
  </w:style>
  <w:style w:type="character" w:customStyle="1" w:styleId="WW8Num3z0">
    <w:name w:val="WW8Num3z0"/>
    <w:rPr>
      <w:rFonts w:ascii="Times New Roman" w:hAnsi="Times New Roman" w:cs="Times New Roman"/>
    </w:rPr>
  </w:style>
  <w:style w:type="character" w:customStyle="1" w:styleId="WW8Num4z0">
    <w:name w:val="WW8Num4z0"/>
    <w:rPr>
      <w:rFonts w:ascii="Wingdings" w:hAnsi="Wingdings" w:cs="Wingdings"/>
      <w:sz w:val="16"/>
    </w:rPr>
  </w:style>
  <w:style w:type="character" w:customStyle="1" w:styleId="WW8Num5z0">
    <w:name w:val="WW8Num5z0"/>
    <w:rPr>
      <w:rFonts w:ascii="Courier New" w:hAnsi="Courier New" w:cs="Courier New"/>
    </w:rPr>
  </w:style>
  <w:style w:type="character" w:customStyle="1" w:styleId="WW8Num5z1">
    <w:name w:val="WW8Num5z1"/>
    <w:rPr>
      <w:rFonts w:ascii="Symbol" w:hAnsi="Symbol" w:cs="Symbol"/>
    </w:rPr>
  </w:style>
  <w:style w:type="character" w:customStyle="1" w:styleId="WW8Num5z2">
    <w:name w:val="WW8Num5z2"/>
    <w:rPr>
      <w:rFonts w:ascii="Wingdings" w:hAnsi="Wingdings" w:cs="Wingdings"/>
    </w:rPr>
  </w:style>
  <w:style w:type="character" w:customStyle="1" w:styleId="WW8Num6z0">
    <w:name w:val="WW8Num6z0"/>
    <w:rPr>
      <w:rFonts w:ascii="Courier New" w:hAnsi="Courier New" w:cs="Courier New"/>
    </w:rPr>
  </w:style>
  <w:style w:type="character" w:customStyle="1" w:styleId="WW8Num6z1">
    <w:name w:val="WW8Num6z1"/>
    <w:rPr>
      <w:rFonts w:ascii="Symbol" w:hAnsi="Symbol" w:cs="Symbol"/>
    </w:rPr>
  </w:style>
  <w:style w:type="character" w:customStyle="1" w:styleId="WW8Num6z2">
    <w:name w:val="WW8Num6z2"/>
    <w:rPr>
      <w:rFonts w:ascii="Wingdings" w:hAnsi="Wingdings" w:cs="Wingdings"/>
    </w:rPr>
  </w:style>
  <w:style w:type="character" w:customStyle="1" w:styleId="WW8Num7z0">
    <w:name w:val="WW8Num7z0"/>
    <w:rPr>
      <w:rFonts w:cs="Times New Roman"/>
      <w:b/>
      <w:bCs/>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cs="Wingdings"/>
    </w:rPr>
  </w:style>
  <w:style w:type="character" w:customStyle="1" w:styleId="WW8Num7z3">
    <w:name w:val="WW8Num7z3"/>
    <w:rPr>
      <w:rFonts w:ascii="Symbol" w:hAnsi="Symbol" w:cs="Symbol"/>
    </w:rPr>
  </w:style>
  <w:style w:type="character" w:customStyle="1" w:styleId="WW8Num8z0">
    <w:name w:val="WW8Num8z0"/>
    <w:rPr>
      <w:rFonts w:ascii="Courier New" w:hAnsi="Courier New" w:cs="Courier New"/>
    </w:rPr>
  </w:style>
  <w:style w:type="character" w:customStyle="1" w:styleId="WW8Num8z1">
    <w:name w:val="WW8Num8z1"/>
    <w:rPr>
      <w:rFonts w:ascii="Symbol" w:hAnsi="Symbol" w:cs="Symbol"/>
    </w:rPr>
  </w:style>
  <w:style w:type="character" w:customStyle="1" w:styleId="WW8Num8z2">
    <w:name w:val="WW8Num8z2"/>
    <w:rPr>
      <w:rFonts w:ascii="Wingdings" w:hAnsi="Wingdings" w:cs="Wingdings"/>
    </w:rPr>
  </w:style>
  <w:style w:type="character" w:customStyle="1" w:styleId="WW8Num9z0">
    <w:name w:val="WW8Num9z0"/>
    <w:rPr>
      <w:rFonts w:ascii="Symbol" w:hAnsi="Symbol" w:cs="Symbol"/>
    </w:rPr>
  </w:style>
  <w:style w:type="character" w:customStyle="1" w:styleId="WW8Num10z0">
    <w:name w:val="WW8Num10z0"/>
    <w:rPr>
      <w:rFonts w:ascii="Arial" w:eastAsia="Times New Roman" w:hAnsi="Arial" w:cs="Arial"/>
    </w:rPr>
  </w:style>
  <w:style w:type="character" w:customStyle="1" w:styleId="WW8Num10z1">
    <w:name w:val="WW8Num10z1"/>
    <w:rPr>
      <w:rFonts w:ascii="Courier New" w:hAnsi="Courier New" w:cs="Courier New"/>
    </w:rPr>
  </w:style>
  <w:style w:type="character" w:customStyle="1" w:styleId="WW8Num10z2">
    <w:name w:val="WW8Num10z2"/>
    <w:rPr>
      <w:rFonts w:ascii="Wingdings" w:hAnsi="Wingdings" w:cs="Wingdings"/>
    </w:rPr>
  </w:style>
  <w:style w:type="character" w:customStyle="1" w:styleId="WW8Num10z3">
    <w:name w:val="WW8Num10z3"/>
    <w:rPr>
      <w:rFonts w:ascii="Symbol" w:hAnsi="Symbol" w:cs="Symbol"/>
    </w:rPr>
  </w:style>
  <w:style w:type="character" w:customStyle="1" w:styleId="WW8Num11z0">
    <w:name w:val="WW8Num11z0"/>
    <w:rPr>
      <w:rFonts w:ascii="Symbol" w:hAnsi="Symbol" w:cs="Symbol"/>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cs="Wingdings"/>
    </w:rPr>
  </w:style>
  <w:style w:type="character" w:customStyle="1" w:styleId="WW8Num13z0">
    <w:name w:val="WW8Num13z0"/>
    <w:rPr>
      <w:rFonts w:ascii="Arial" w:eastAsia="Times New Roman" w:hAnsi="Arial" w:cs="Arial"/>
      <w:sz w:val="18"/>
    </w:rPr>
  </w:style>
  <w:style w:type="character" w:customStyle="1" w:styleId="WW8Num13z1">
    <w:name w:val="WW8Num13z1"/>
    <w:rPr>
      <w:rFonts w:ascii="Courier New" w:hAnsi="Courier New" w:cs="Courier New"/>
    </w:rPr>
  </w:style>
  <w:style w:type="character" w:customStyle="1" w:styleId="WW8Num13z2">
    <w:name w:val="WW8Num13z2"/>
    <w:rPr>
      <w:rFonts w:ascii="Wingdings" w:hAnsi="Wingdings" w:cs="Wingdings"/>
    </w:rPr>
  </w:style>
  <w:style w:type="character" w:customStyle="1" w:styleId="WW8Num13z3">
    <w:name w:val="WW8Num13z3"/>
    <w:rPr>
      <w:rFonts w:ascii="Symbol" w:hAnsi="Symbol" w:cs="Symbol"/>
    </w:rPr>
  </w:style>
  <w:style w:type="character" w:customStyle="1" w:styleId="WW8Num14z0">
    <w:name w:val="WW8Num14z0"/>
    <w:rPr>
      <w:rFonts w:cs="Times New Roman"/>
      <w:b/>
      <w:bCs/>
    </w:rPr>
  </w:style>
  <w:style w:type="character" w:customStyle="1" w:styleId="WW8Num14z1">
    <w:name w:val="WW8Num14z1"/>
    <w:rPr>
      <w:rFonts w:ascii="Courier New" w:hAnsi="Courier New" w:cs="Courier New"/>
    </w:rPr>
  </w:style>
  <w:style w:type="character" w:customStyle="1" w:styleId="WW8Num14z2">
    <w:name w:val="WW8Num14z2"/>
    <w:rPr>
      <w:rFonts w:ascii="Wingdings" w:hAnsi="Wingdings" w:cs="Wingdings"/>
    </w:rPr>
  </w:style>
  <w:style w:type="character" w:customStyle="1" w:styleId="WW8Num14z3">
    <w:name w:val="WW8Num14z3"/>
    <w:rPr>
      <w:rFonts w:ascii="Symbol" w:hAnsi="Symbol" w:cs="Symbol"/>
    </w:rPr>
  </w:style>
  <w:style w:type="character" w:customStyle="1" w:styleId="WW8Num15z0">
    <w:name w:val="WW8Num15z0"/>
    <w:rPr>
      <w:rFonts w:ascii="Arial" w:eastAsia="Times New Roman" w:hAnsi="Arial" w:cs="Arial"/>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cs="Wingdings"/>
    </w:rPr>
  </w:style>
  <w:style w:type="character" w:customStyle="1" w:styleId="WW8Num15z3">
    <w:name w:val="WW8Num15z3"/>
    <w:rPr>
      <w:rFonts w:ascii="Symbol" w:hAnsi="Symbol" w:cs="Symbol"/>
    </w:rPr>
  </w:style>
  <w:style w:type="character" w:customStyle="1" w:styleId="Policepardfaut1">
    <w:name w:val="Police par défaut1"/>
  </w:style>
  <w:style w:type="character" w:customStyle="1" w:styleId="Titre1Car">
    <w:name w:val="Titre 1 Car"/>
    <w:rPr>
      <w:rFonts w:ascii="Cambria" w:eastAsia="Times New Roman" w:hAnsi="Cambria" w:cs="Times New Roman"/>
      <w:b/>
      <w:bCs/>
      <w:kern w:val="1"/>
      <w:sz w:val="32"/>
      <w:szCs w:val="32"/>
    </w:rPr>
  </w:style>
  <w:style w:type="character" w:customStyle="1" w:styleId="Titre2Car">
    <w:name w:val="Titre 2 Car"/>
    <w:rPr>
      <w:rFonts w:ascii="Cambria" w:eastAsia="Times New Roman" w:hAnsi="Cambria" w:cs="Times New Roman"/>
      <w:b/>
      <w:bCs/>
      <w:i/>
      <w:iCs/>
      <w:sz w:val="28"/>
      <w:szCs w:val="28"/>
    </w:rPr>
  </w:style>
  <w:style w:type="character" w:customStyle="1" w:styleId="Titre3Car">
    <w:name w:val="Titre 3 Car"/>
    <w:rPr>
      <w:rFonts w:ascii="Cambria" w:eastAsia="Times New Roman" w:hAnsi="Cambria" w:cs="Times New Roman"/>
      <w:b/>
      <w:bCs/>
      <w:sz w:val="26"/>
      <w:szCs w:val="26"/>
    </w:rPr>
  </w:style>
  <w:style w:type="character" w:customStyle="1" w:styleId="Titre4Car">
    <w:name w:val="Titre 4 Car"/>
    <w:rPr>
      <w:rFonts w:ascii="Calibri" w:eastAsia="Times New Roman" w:hAnsi="Calibri" w:cs="Times New Roman"/>
      <w:b/>
      <w:bCs/>
      <w:sz w:val="28"/>
      <w:szCs w:val="28"/>
    </w:rPr>
  </w:style>
  <w:style w:type="character" w:customStyle="1" w:styleId="Titre5Car">
    <w:name w:val="Titre 5 Car"/>
    <w:rPr>
      <w:rFonts w:ascii="Calibri" w:eastAsia="Times New Roman" w:hAnsi="Calibri" w:cs="Times New Roman"/>
      <w:b/>
      <w:bCs/>
      <w:i/>
      <w:iCs/>
      <w:sz w:val="26"/>
      <w:szCs w:val="26"/>
    </w:rPr>
  </w:style>
  <w:style w:type="character" w:customStyle="1" w:styleId="Titre8Car">
    <w:name w:val="Titre 8 Car"/>
    <w:rPr>
      <w:rFonts w:ascii="Calibri" w:eastAsia="Times New Roman" w:hAnsi="Calibri" w:cs="Times New Roman"/>
      <w:i/>
      <w:iCs/>
      <w:sz w:val="24"/>
      <w:szCs w:val="24"/>
    </w:rPr>
  </w:style>
  <w:style w:type="character" w:customStyle="1" w:styleId="Titre9Car">
    <w:name w:val="Titre 9 Car"/>
    <w:rPr>
      <w:rFonts w:ascii="Cambria" w:eastAsia="Times New Roman" w:hAnsi="Cambria" w:cs="Times New Roman"/>
    </w:rPr>
  </w:style>
  <w:style w:type="character" w:customStyle="1" w:styleId="TextedebullesCar">
    <w:name w:val="Texte de bulles Car"/>
    <w:rPr>
      <w:rFonts w:ascii="Tahoma" w:hAnsi="Tahoma" w:cs="Tahoma"/>
      <w:sz w:val="16"/>
      <w:szCs w:val="16"/>
    </w:rPr>
  </w:style>
  <w:style w:type="character" w:customStyle="1" w:styleId="CorpsdetexteCar">
    <w:name w:val="Corps de texte Car"/>
    <w:rPr>
      <w:sz w:val="20"/>
      <w:szCs w:val="20"/>
    </w:rPr>
  </w:style>
  <w:style w:type="character" w:customStyle="1" w:styleId="En-tteCar">
    <w:name w:val="En-tête Car"/>
    <w:rPr>
      <w:sz w:val="20"/>
      <w:szCs w:val="20"/>
    </w:rPr>
  </w:style>
  <w:style w:type="character" w:customStyle="1" w:styleId="PieddepageCar">
    <w:name w:val="Pied de page Car"/>
    <w:rPr>
      <w:sz w:val="20"/>
      <w:szCs w:val="20"/>
    </w:rPr>
  </w:style>
  <w:style w:type="character" w:customStyle="1" w:styleId="NotedebasdepageCar">
    <w:name w:val="Note de bas de page Car"/>
    <w:rPr>
      <w:sz w:val="20"/>
      <w:szCs w:val="20"/>
    </w:rPr>
  </w:style>
  <w:style w:type="character" w:styleId="Numrodepage">
    <w:name w:val="page number"/>
    <w:rPr>
      <w:rFonts w:cs="Times New Roman"/>
    </w:rPr>
  </w:style>
  <w:style w:type="character" w:customStyle="1" w:styleId="Marquedecommentaire1">
    <w:name w:val="Marque de commentaire1"/>
    <w:rPr>
      <w:rFonts w:cs="Times New Roman"/>
      <w:sz w:val="16"/>
      <w:szCs w:val="16"/>
    </w:rPr>
  </w:style>
  <w:style w:type="character" w:customStyle="1" w:styleId="CommentaireCar">
    <w:name w:val="Commentaire Car"/>
    <w:rPr>
      <w:sz w:val="20"/>
      <w:szCs w:val="20"/>
    </w:rPr>
  </w:style>
  <w:style w:type="character" w:customStyle="1" w:styleId="ObjetducommentaireCar">
    <w:name w:val="Objet du commentaire Car"/>
    <w:rPr>
      <w:b/>
      <w:bCs/>
      <w:sz w:val="20"/>
      <w:szCs w:val="20"/>
    </w:rPr>
  </w:style>
  <w:style w:type="character" w:customStyle="1" w:styleId="Caractresdenotedebasdepage">
    <w:name w:val="Caractères de note de bas de page"/>
    <w:rPr>
      <w:rFonts w:cs="Times New Roman"/>
      <w:vertAlign w:val="superscript"/>
    </w:rPr>
  </w:style>
  <w:style w:type="character" w:styleId="Lienhypertexte">
    <w:name w:val="Hyperlink"/>
    <w:rPr>
      <w:rFonts w:cs="Times New Roman"/>
      <w:color w:val="0000FF"/>
      <w:u w:val="single"/>
    </w:rPr>
  </w:style>
  <w:style w:type="character" w:styleId="Appelnotedebasdep">
    <w:name w:val="footnote reference"/>
    <w:rPr>
      <w:vertAlign w:val="superscript"/>
    </w:rPr>
  </w:style>
  <w:style w:type="character" w:styleId="Appeldenotedefin">
    <w:name w:val="endnote reference"/>
    <w:rPr>
      <w:vertAlign w:val="superscript"/>
    </w:rPr>
  </w:style>
  <w:style w:type="character" w:customStyle="1" w:styleId="Caractresdenotedefin">
    <w:name w:val="Caractères de note de fin"/>
  </w:style>
  <w:style w:type="paragraph" w:customStyle="1" w:styleId="Titre10">
    <w:name w:val="Titre1"/>
    <w:basedOn w:val="Normal"/>
    <w:next w:val="Corpsdetexte"/>
    <w:pPr>
      <w:keepNext/>
      <w:spacing w:before="240" w:after="120"/>
    </w:pPr>
    <w:rPr>
      <w:rFonts w:ascii="Arial" w:eastAsia="Microsoft YaHei" w:hAnsi="Arial" w:cs="Mangal"/>
      <w:sz w:val="28"/>
      <w:szCs w:val="28"/>
    </w:rPr>
  </w:style>
  <w:style w:type="paragraph" w:styleId="Corpsdetexte">
    <w:name w:val="Body Text"/>
    <w:basedOn w:val="Normal"/>
    <w:pPr>
      <w:jc w:val="both"/>
    </w:pPr>
    <w:rPr>
      <w:i/>
      <w:iCs/>
    </w:rPr>
  </w:style>
  <w:style w:type="paragraph" w:styleId="Liste">
    <w:name w:val="List"/>
    <w:basedOn w:val="Corpsdetexte"/>
    <w:rPr>
      <w:rFonts w:cs="Mangal"/>
    </w:rPr>
  </w:style>
  <w:style w:type="paragraph" w:styleId="Lgende">
    <w:name w:val="caption"/>
    <w:basedOn w:val="Normal"/>
    <w:next w:val="Normal"/>
    <w:qFormat/>
    <w:pPr>
      <w:suppressAutoHyphens w:val="0"/>
      <w:spacing w:before="60" w:after="60"/>
    </w:pPr>
    <w:rPr>
      <w:i/>
      <w:iCs/>
      <w:sz w:val="16"/>
      <w:szCs w:val="16"/>
    </w:rPr>
  </w:style>
  <w:style w:type="paragraph" w:customStyle="1" w:styleId="Index">
    <w:name w:val="Index"/>
    <w:basedOn w:val="Normal"/>
    <w:pPr>
      <w:suppressLineNumbers/>
    </w:pPr>
    <w:rPr>
      <w:rFonts w:cs="Mangal"/>
    </w:rPr>
  </w:style>
  <w:style w:type="paragraph" w:styleId="Textedebulles">
    <w:name w:val="Balloon Text"/>
    <w:basedOn w:val="Normal"/>
    <w:rPr>
      <w:rFonts w:ascii="Tahoma" w:hAnsi="Tahoma" w:cs="Tahoma"/>
      <w:sz w:val="16"/>
      <w:szCs w:val="16"/>
    </w:rPr>
  </w:style>
  <w:style w:type="paragraph" w:customStyle="1" w:styleId="Lgende1">
    <w:name w:val="Légende1"/>
    <w:basedOn w:val="Normal"/>
    <w:next w:val="Normal"/>
    <w:pPr>
      <w:spacing w:before="60" w:after="60"/>
    </w:pPr>
    <w:rPr>
      <w:i/>
      <w:iCs/>
      <w:sz w:val="16"/>
      <w:szCs w:val="16"/>
    </w:rPr>
  </w:style>
  <w:style w:type="paragraph" w:styleId="En-tte">
    <w:name w:val="header"/>
    <w:basedOn w:val="Normal"/>
    <w:pPr>
      <w:tabs>
        <w:tab w:val="center" w:pos="4536"/>
        <w:tab w:val="right" w:pos="9072"/>
      </w:tabs>
    </w:pPr>
  </w:style>
  <w:style w:type="paragraph" w:styleId="Pieddepage">
    <w:name w:val="footer"/>
    <w:basedOn w:val="Normal"/>
    <w:pPr>
      <w:tabs>
        <w:tab w:val="center" w:pos="4536"/>
        <w:tab w:val="right" w:pos="9072"/>
      </w:tabs>
    </w:pPr>
  </w:style>
  <w:style w:type="paragraph" w:customStyle="1" w:styleId="fcase1ertab">
    <w:name w:val="f_case_1ertab"/>
    <w:basedOn w:val="Normal"/>
    <w:pPr>
      <w:tabs>
        <w:tab w:val="left" w:pos="426"/>
      </w:tabs>
      <w:ind w:left="680" w:hanging="680"/>
      <w:jc w:val="both"/>
    </w:pPr>
  </w:style>
  <w:style w:type="paragraph" w:customStyle="1" w:styleId="Corpsdetexte21">
    <w:name w:val="Corps de texte 21"/>
    <w:basedOn w:val="Normal"/>
    <w:pPr>
      <w:jc w:val="both"/>
    </w:pPr>
    <w:rPr>
      <w:i/>
      <w:iCs/>
      <w:sz w:val="16"/>
      <w:szCs w:val="16"/>
    </w:rPr>
  </w:style>
  <w:style w:type="paragraph" w:styleId="Notedebasdepage">
    <w:name w:val="footnote text"/>
    <w:basedOn w:val="Normal"/>
  </w:style>
  <w:style w:type="paragraph" w:customStyle="1" w:styleId="Commentaire1">
    <w:name w:val="Commentaire1"/>
    <w:basedOn w:val="Normal"/>
  </w:style>
  <w:style w:type="paragraph" w:styleId="Objetducommentaire">
    <w:name w:val="annotation subject"/>
    <w:basedOn w:val="Commentaire1"/>
    <w:next w:val="Commentaire1"/>
    <w:rPr>
      <w:b/>
      <w:bCs/>
    </w:rPr>
  </w:style>
  <w:style w:type="paragraph" w:customStyle="1" w:styleId="Contenudetableau">
    <w:name w:val="Contenu de tableau"/>
    <w:basedOn w:val="Normal"/>
    <w:pPr>
      <w:suppressLineNumbers/>
    </w:pPr>
  </w:style>
  <w:style w:type="paragraph" w:customStyle="1" w:styleId="Titredetableau">
    <w:name w:val="Titre de tableau"/>
    <w:basedOn w:val="Contenudetableau"/>
    <w:pPr>
      <w:jc w:val="center"/>
    </w:pPr>
    <w:rPr>
      <w:b/>
      <w:bCs/>
    </w:rPr>
  </w:style>
  <w:style w:type="character" w:styleId="Marquedecommentaire">
    <w:name w:val="annotation reference"/>
    <w:uiPriority w:val="99"/>
    <w:semiHidden/>
    <w:unhideWhenUsed/>
    <w:rsid w:val="00C56C9E"/>
    <w:rPr>
      <w:sz w:val="16"/>
      <w:szCs w:val="16"/>
    </w:rPr>
  </w:style>
  <w:style w:type="paragraph" w:styleId="Commentaire">
    <w:name w:val="annotation text"/>
    <w:basedOn w:val="Normal"/>
    <w:link w:val="CommentaireCar1"/>
    <w:uiPriority w:val="99"/>
    <w:semiHidden/>
    <w:unhideWhenUsed/>
    <w:rsid w:val="00C56C9E"/>
  </w:style>
  <w:style w:type="character" w:customStyle="1" w:styleId="CommentaireCar1">
    <w:name w:val="Commentaire Car1"/>
    <w:link w:val="Commentaire"/>
    <w:uiPriority w:val="99"/>
    <w:semiHidden/>
    <w:rsid w:val="00C56C9E"/>
    <w:rPr>
      <w:lang w:eastAsia="zh-CN"/>
    </w:rPr>
  </w:style>
  <w:style w:type="paragraph" w:styleId="Rvision">
    <w:name w:val="Revision"/>
    <w:hidden/>
    <w:uiPriority w:val="99"/>
    <w:semiHidden/>
    <w:rsid w:val="009D6D88"/>
    <w:rPr>
      <w:lang w:val="fr-FR" w:eastAsia="zh-CN"/>
    </w:rPr>
  </w:style>
  <w:style w:type="table" w:styleId="Grilledutableau">
    <w:name w:val="Table Grid"/>
    <w:basedOn w:val="TableauNormal"/>
    <w:uiPriority w:val="59"/>
    <w:rsid w:val="00261F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suivivisit">
    <w:name w:val="FollowedHyperlink"/>
    <w:uiPriority w:val="99"/>
    <w:semiHidden/>
    <w:unhideWhenUsed/>
    <w:rsid w:val="00B80B6A"/>
    <w:rPr>
      <w:color w:val="800080"/>
      <w:u w:val="single"/>
    </w:rPr>
  </w:style>
  <w:style w:type="character" w:styleId="Mentionnonrsolue">
    <w:name w:val="Unresolved Mention"/>
    <w:basedOn w:val="Policepardfaut"/>
    <w:uiPriority w:val="99"/>
    <w:semiHidden/>
    <w:unhideWhenUsed/>
    <w:rsid w:val="001E618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legifrance.gouv.fr/affichCode.do?idSectionTA=LEGISCTA000037730337&amp;cidTexte=LEGITEXT000037701019&amp;dateTexte=20190401" TargetMode="External"/><Relationship Id="rId18" Type="http://schemas.openxmlformats.org/officeDocument/2006/relationships/hyperlink" Target="https://www.legifrance.gouv.fr/affichCode.do?idSectionTA=LEGISCTA000037728693&amp;cidTexte=LEGITEXT000037701019&amp;dateTexte=20190401" TargetMode="External"/><Relationship Id="rId26" Type="http://schemas.openxmlformats.org/officeDocument/2006/relationships/hyperlink" Target="http://metadata-stds.org/Document-library/Draft-standards/6523-Identification-of-Organizations/ICD_list.htm" TargetMode="External"/><Relationship Id="rId39" Type="http://schemas.openxmlformats.org/officeDocument/2006/relationships/hyperlink" Target="https://www.legifrance.gouv.fr/affichCodeArticle.do?cidTexte=LEGITEXT000006074069&amp;idArticle=LEGIARTI000006797692&amp;dateTexte=&amp;categorieLien=cid" TargetMode="External"/><Relationship Id="rId21" Type="http://schemas.openxmlformats.org/officeDocument/2006/relationships/hyperlink" Target="https://www.legifrance.gouv.fr/affichCode.do?idSectionTA=LEGISCTA000037728683&amp;cidTexte=LEGITEXT000037701019&amp;dateTexte=20190401" TargetMode="External"/><Relationship Id="rId34" Type="http://schemas.openxmlformats.org/officeDocument/2006/relationships/hyperlink" Target="https://www.legifrance.gouv.fr/affichCode.do;jsessionid=50EE5ABCFF358BEFD75833638AA4A2C5.tplgfr42s_2?idSectionTA=LEGISCTA000037703519&amp;cidTexte=LEGITEXT000037701019&amp;dateTexte=20190401" TargetMode="External"/><Relationship Id="rId42" Type="http://schemas.openxmlformats.org/officeDocument/2006/relationships/hyperlink" Target="https://www.legifrance.gouv.fr/affichCodeArticle.do?cidTexte=LEGITEXT000006072050&amp;idArticle=LEGIARTI000006903498" TargetMode="External"/><Relationship Id="rId47" Type="http://schemas.openxmlformats.org/officeDocument/2006/relationships/hyperlink" Target="https://www.legifrance.gouv.fr/affichCode.do;jsessionid=13653C8FC4C441DA2D339E6E3D62AC0C.tplgfr42s_2?idSectionTA=LEGISCTA000037728893&amp;cidTexte=LEGITEXT000037701019&amp;dateTexte=20190401" TargetMode="External"/><Relationship Id="rId50" Type="http://schemas.openxmlformats.org/officeDocument/2006/relationships/hyperlink" Target="https://www.legifrance.gouv.fr/affichCodeArticle.do?idArticle=LEGIARTI000006795912&amp;cidTexte=LEGITEXT000006073984" TargetMode="External"/><Relationship Id="rId55" Type="http://schemas.openxmlformats.org/officeDocument/2006/relationships/hyperlink" Target="http://metadata-stds.org/Document-library/Draft-standards/6523-Identification-of-Organizations/ICD_list.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legifrance.gouv.fr/affichCode.do?idSectionTA=LEGISCTA000037728701&amp;cidTexte=LEGITEXT000037701019&amp;dateTexte=20190401" TargetMode="External"/><Relationship Id="rId29" Type="http://schemas.openxmlformats.org/officeDocument/2006/relationships/hyperlink" Target="https://www.legifrance.gouv.fr/affichTexteArticle.do;jsessionid=83BCBFC60390609F22C124D22345B382.tpdila22v_1?idArticle=LEGIARTI000033669891&amp;cidTexte=LEGITEXT000005621315&amp;dateTexte=20170428" TargetMode="External"/><Relationship Id="rId11" Type="http://schemas.openxmlformats.org/officeDocument/2006/relationships/hyperlink" Target="https://www.legifrance.gouv.fr/affichCode.do;jsessionid=D5F2C558D167BFA1A3D87F2A4EDA8784.tplgfr42s_2?idSectionTA=LEGISCTA000037730365&amp;cidTexte=LEGITEXT000037701019&amp;dateTexte=20190401" TargetMode="External"/><Relationship Id="rId24" Type="http://schemas.openxmlformats.org/officeDocument/2006/relationships/hyperlink" Target="http://metadata-stds.org/Document-library/Draft-standards/6523-Identification-of-Organizations/ICD_list.htm" TargetMode="External"/><Relationship Id="rId32" Type="http://schemas.openxmlformats.org/officeDocument/2006/relationships/hyperlink" Target="https://www.legifrance.gouv.fr/affichCodeArticle.do;jsessionid=D5F2C558D167BFA1A3D87F2A4EDA8784.tplgfr42s_2?idArticle=LEGIARTI000037730515&amp;cidTexte=LEGITEXT000037701019&amp;dateTexte=20190401" TargetMode="External"/><Relationship Id="rId37" Type="http://schemas.openxmlformats.org/officeDocument/2006/relationships/hyperlink" Target="https://www.legifrance.gouv.fr/affichCodeArticle.do;jsessionid=50EE5ABCFF358BEFD75833638AA4A2C5.tplgfr42s_2?idArticle=LEGIARTI000037730573&amp;cidTexte=LEGITEXT000037701019&amp;dateTexte=20190401" TargetMode="External"/><Relationship Id="rId40" Type="http://schemas.openxmlformats.org/officeDocument/2006/relationships/hyperlink" Target="https://www.legifrance.gouv.fr/affichCodeArticle.do?cidTexte=LEGITEXT000006072050&amp;idArticle=LEGIARTI000006903498" TargetMode="External"/><Relationship Id="rId45" Type="http://schemas.openxmlformats.org/officeDocument/2006/relationships/hyperlink" Target="https://www.legifrance.gouv.fr/affichTexteArticle.do;jsessionid=F369BF918EE57F22F599A018517496DD.tpdila22v_1?idArticle=JORFARTI000029313536&amp;cidTexte=JORFTEXT000029313296&amp;dateTexte=29990101&amp;categorieLien=id" TargetMode="External"/><Relationship Id="rId53" Type="http://schemas.openxmlformats.org/officeDocument/2006/relationships/hyperlink" Target="https://www.legifrance.gouv.fr/affichCodeArticle.do;jsessionid=13653C8FC4C441DA2D339E6E3D62AC0C.tplgfr42s_2?idArticle=LEGIARTI000037730691&amp;cidTexte=LEGITEXT000037701019&amp;dateTexte=20190401" TargetMode="External"/><Relationship Id="rId5" Type="http://schemas.openxmlformats.org/officeDocument/2006/relationships/webSettings" Target="webSettings.xml"/><Relationship Id="rId19" Type="http://schemas.openxmlformats.org/officeDocument/2006/relationships/hyperlink" Target="https://www.legifrance.gouv.fr/affichCode.do?idSectionTA=LEGISCTA000037728683&amp;cidTexte=LEGITEXT000037701019&amp;dateTexte=20190401"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legifrance.gouv.fr/affichCode.do?idSectionTA=LEGISCTA000037730329&amp;cidTexte=LEGITEXT000037701019&amp;dateTexte=20190401" TargetMode="External"/><Relationship Id="rId22" Type="http://schemas.openxmlformats.org/officeDocument/2006/relationships/hyperlink" Target="http://metadata-stds.org/Document-library/Draft-standards/6523-Identification-of-Organizations/ICD_list.htm" TargetMode="External"/><Relationship Id="rId27" Type="http://schemas.openxmlformats.org/officeDocument/2006/relationships/hyperlink" Target="https://www.legifrance.gouv.fr/affichCodeArticle.do;jsessionid=D5F2C558D167BFA1A3D87F2A4EDA8784.tplgfr42s_2?idArticle=LEGIARTI000037730515&amp;cidTexte=LEGITEXT000037701019&amp;dateTexte=20190401" TargetMode="External"/><Relationship Id="rId30" Type="http://schemas.openxmlformats.org/officeDocument/2006/relationships/hyperlink" Target="https://www.legifrance.gouv.fr/affichTexteArticle.do;jsessionid=83BCBFC60390609F22C124D22345B382.tpdila22v_1?idArticle=LEGIARTI000033669891&amp;cidTexte=LEGITEXT000005621315&amp;dateTexte=20170428" TargetMode="External"/><Relationship Id="rId35" Type="http://schemas.openxmlformats.org/officeDocument/2006/relationships/hyperlink" Target="https://www.legifrance.gouv.fr/affichCodeArticle.do;jsessionid=C19EF6C877A10541966B3D600E6230A5.tplgfr42s_2?idArticle=LEGIARTI000037703529&amp;cidTexte=LEGITEXT000037701019&amp;dateTexte=20190401&amp;categorieLien=id&amp;oldAction=&amp;nbResultRech=" TargetMode="External"/><Relationship Id="rId43" Type="http://schemas.openxmlformats.org/officeDocument/2006/relationships/hyperlink" Target="https://www.legifrance.gouv.fr/affichTexteArticle.do;jsessionid=F369BF918EE57F22F599A018517496DD.tpdila22v_1?idArticle=JORFARTI000029313536&amp;cidTexte=JORFTEXT000029313296&amp;dateTexte=29990101&amp;categorieLien=id" TargetMode="External"/><Relationship Id="rId48" Type="http://schemas.openxmlformats.org/officeDocument/2006/relationships/hyperlink" Target="https://www.legifrance.gouv.fr/affichCodeArticle.do;jsessionid=13653C8FC4C441DA2D339E6E3D62AC0C.tplgfr42s_2?idArticle=LEGIARTI000037730617&amp;cidTexte=LEGITEXT000037701019&amp;dateTexte=20190401" TargetMode="External"/><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s://www.legifrance.gouv.fr/affichCodeArticle.do;jsessionid=13653C8FC4C441DA2D339E6E3D62AC0C.tplgfr42s_2?idArticle=LEGIARTI000037728897&amp;cidTexte=LEGITEXT000037701019&amp;dateTexte=20190401" TargetMode="External"/><Relationship Id="rId3" Type="http://schemas.openxmlformats.org/officeDocument/2006/relationships/styles" Target="styles.xml"/><Relationship Id="rId12" Type="http://schemas.openxmlformats.org/officeDocument/2006/relationships/hyperlink" Target="https://www.legifrance.gouv.fr/affichCode.do?idSectionTA=LEGISCTA000037730351&amp;cidTexte=LEGITEXT000037701019&amp;dateTexte=20190401" TargetMode="External"/><Relationship Id="rId17" Type="http://schemas.openxmlformats.org/officeDocument/2006/relationships/hyperlink" Target="https://www.legifrance.gouv.fr/affichCode.do?idSectionTA=LEGISCTA000037728697&amp;cidTexte=LEGITEXT000037701019&amp;dateTexte=20190401" TargetMode="External"/><Relationship Id="rId25" Type="http://schemas.openxmlformats.org/officeDocument/2006/relationships/hyperlink" Target="http://metadata-stds.org/Document-library/Draft-standards/6523-Identification-of-Organizations/ICD_list.htm" TargetMode="External"/><Relationship Id="rId33" Type="http://schemas.openxmlformats.org/officeDocument/2006/relationships/hyperlink" Target="https://www.legifrance.gouv.fr/affichCodeArticle.do;jsessionid=D5F2C558D167BFA1A3D87F2A4EDA8784.tplgfr42s_2?idArticle=LEGIARTI000037728815&amp;cidTexte=LEGITEXT000037701019&amp;dateTexte=20190401" TargetMode="External"/><Relationship Id="rId38" Type="http://schemas.openxmlformats.org/officeDocument/2006/relationships/hyperlink" Target="https://www.legifrance.gouv.fr/affichCodeArticle.do?cidTexte=LEGITEXT000006072050&amp;idArticle=LEGIARTI000006903712&amp;dateTexte=&amp;categorieLien=cid" TargetMode="External"/><Relationship Id="rId46" Type="http://schemas.openxmlformats.org/officeDocument/2006/relationships/hyperlink" Target="https://www.legifrance.gouv.fr/affichCode.do;jsessionid=13653C8FC4C441DA2D339E6E3D62AC0C.tplgfr42s_2?idSectionTA=LEGISCTA000037730585&amp;cidTexte=LEGITEXT000037701019&amp;dateTexte=20190401" TargetMode="External"/><Relationship Id="rId20" Type="http://schemas.openxmlformats.org/officeDocument/2006/relationships/hyperlink" Target="https://www.legifrance.gouv.fr/affichCode.do?idSectionTA=LEGISCTA000037728683&amp;cidTexte=LEGITEXT000037701019&amp;dateTexte=20190401" TargetMode="External"/><Relationship Id="rId41" Type="http://schemas.openxmlformats.org/officeDocument/2006/relationships/hyperlink" Target="https://www.legifrance.gouv.fr/affichCodeArticle.do?cidTexte=LEGITEXT000006072050&amp;idArticle=LEGIARTI000006903498" TargetMode="External"/><Relationship Id="rId54" Type="http://schemas.openxmlformats.org/officeDocument/2006/relationships/hyperlink" Target="https://www.legifrance.gouv.fr/affichCodeArticle.do;jsessionid=13653C8FC4C441DA2D339E6E3D62AC0C.tplgfr42s_2?idArticle=LEGIARTI000037728981&amp;cidTexte=LEGITEXT000037701019&amp;dateTexte=20190401"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legifrance.gouv.fr/affichCode.do;jsessionid=D5F2C558D167BFA1A3D87F2A4EDA8784.tplgfr42s_2?idSectionTA=LEGISCTA000037728715&amp;cidTexte=LEGITEXT000037701019&amp;dateTexte=20190401" TargetMode="External"/><Relationship Id="rId23" Type="http://schemas.openxmlformats.org/officeDocument/2006/relationships/hyperlink" Target="http://metadata-stds.org/Document-library/Draft-standards/6523-Identification-of-Organizations/ICD_list.htm" TargetMode="External"/><Relationship Id="rId28" Type="http://schemas.openxmlformats.org/officeDocument/2006/relationships/hyperlink" Target="http://eur-lex.europa.eu/LexUriServ/LexUriServ.do?uri=OJ:L:2003:124:0036:0041:fr:PDF" TargetMode="External"/><Relationship Id="rId36" Type="http://schemas.openxmlformats.org/officeDocument/2006/relationships/hyperlink" Target="https://www.legifrance.gouv.fr/affichCode.do;jsessionid=50EE5ABCFF358BEFD75833638AA4A2C5.tplgfr42s_2?idSectionTA=LEGISCTA000037704155&amp;cidTexte=LEGITEXT000037701019&amp;dateTexte=20190401" TargetMode="External"/><Relationship Id="rId49" Type="http://schemas.openxmlformats.org/officeDocument/2006/relationships/hyperlink" Target="https://www.legifrance.gouv.fr/affichCodeArticle.do;jsessionid=13653C8FC4C441DA2D339E6E3D62AC0C.tplgfr42s_2?idArticle=LEGIARTI000037728897&amp;cidTexte=LEGITEXT000037701019&amp;dateTexte=20190401" TargetMode="External"/><Relationship Id="rId57" Type="http://schemas.openxmlformats.org/officeDocument/2006/relationships/theme" Target="theme/theme1.xml"/><Relationship Id="rId10" Type="http://schemas.openxmlformats.org/officeDocument/2006/relationships/hyperlink" Target="https://www.legifrance.gouv.fr/affichCode.do;jsessionid=D5F2C558D167BFA1A3D87F2A4EDA8784.tplgfr42s_2?idSectionTA=LEGISCTA000037703250&amp;cidTexte=LEGITEXT000037701019&amp;dateTexte=20190401" TargetMode="External"/><Relationship Id="rId31" Type="http://schemas.openxmlformats.org/officeDocument/2006/relationships/hyperlink" Target="https://www.legifrance.gouv.fr/affichCodeArticle.do;jsessionid=D5F2C558D167BFA1A3D87F2A4EDA8784.tplgfr42s_2?idArticle=LEGIARTI000037730515&amp;cidTexte=LEGITEXT000037701019&amp;dateTexte=20190401" TargetMode="External"/><Relationship Id="rId44" Type="http://schemas.openxmlformats.org/officeDocument/2006/relationships/hyperlink" Target="https://www.legifrance.gouv.fr/affichTexteArticle.do;jsessionid=F369BF918EE57F22F599A018517496DD.tpdila22v_1?idArticle=JORFARTI000029313536&amp;cidTexte=JORFTEXT000029313296&amp;dateTexte=29990101&amp;categorieLien=id" TargetMode="External"/><Relationship Id="rId52" Type="http://schemas.openxmlformats.org/officeDocument/2006/relationships/hyperlink" Target="https://www.legifrance.gouv.fr/affichCodeArticle.do;jsessionid=13653C8FC4C441DA2D339E6E3D62AC0C.tplgfr42s_2?idArticle=LEGIARTI000037728897&amp;cidTexte=LEGITEXT000037701019&amp;dateTexte=20190401"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007981-2267-4D29-9385-C138EF0B4E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4071</Words>
  <Characters>22393</Characters>
  <Application>Microsoft Office Word</Application>
  <DocSecurity>0</DocSecurity>
  <Lines>186</Lines>
  <Paragraphs>52</Paragraphs>
  <ScaleCrop>false</ScaleCrop>
  <HeadingPairs>
    <vt:vector size="4" baseType="variant">
      <vt:variant>
        <vt:lpstr>Titolo</vt:lpstr>
      </vt:variant>
      <vt:variant>
        <vt:i4>1</vt:i4>
      </vt:variant>
      <vt:variant>
        <vt:lpstr>Titre</vt:lpstr>
      </vt:variant>
      <vt:variant>
        <vt:i4>1</vt:i4>
      </vt:variant>
    </vt:vector>
  </HeadingPairs>
  <TitlesOfParts>
    <vt:vector size="2" baseType="lpstr">
      <vt:lpstr>MISE A JOUR AVRIL 2007</vt:lpstr>
      <vt:lpstr>MISE A JOUR AVRIL 2007</vt:lpstr>
    </vt:vector>
  </TitlesOfParts>
  <Company>MINEFI</Company>
  <LinksUpToDate>false</LinksUpToDate>
  <CharactersWithSpaces>26412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MISE A JOUR AVRIL 2007</dc:title>
  <dc:creator>util-daj</dc:creator>
  <cp:lastModifiedBy>BLANCHET Pauline</cp:lastModifiedBy>
  <cp:revision>2</cp:revision>
  <cp:lastPrinted>2016-11-02T14:02:00Z</cp:lastPrinted>
  <dcterms:created xsi:type="dcterms:W3CDTF">2024-08-21T14:22:00Z</dcterms:created>
  <dcterms:modified xsi:type="dcterms:W3CDTF">2024-08-21T14:22:00Z</dcterms:modified>
</cp:coreProperties>
</file>